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gif" ContentType="image/gif"> </Default>
  <Default Extension="jpg" ContentType="image/jpg"> </Default>
  <Default Extension="png" ContentType="image/png"> </Default>
  <Default Extension="jpeg" ContentType="image/jpeg"> </Default>
  <Default Extension="bmp" ContentType="image/bmp"> </Default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Default Extension="sigs" ContentType="application/vnd.openxmlformats-package.digital-signature-origin"/>
  <Override PartName="/_xmlsignatures/sig1.xml" ContentType="application/vnd.openxmlformats-package.digital-signature-xmlsignature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943" w:rsidRPr="009822BC" w:rsidRDefault="00221943" w:rsidP="00221943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Pr="00783FAF">
        <w:rPr>
          <w:rFonts w:ascii="Times New Roman" w:hAnsi="Times New Roman"/>
          <w:sz w:val="28"/>
          <w:szCs w:val="28"/>
        </w:rPr>
        <w:t>1.</w:t>
      </w:r>
      <w:r w:rsidR="00533737">
        <w:rPr>
          <w:rFonts w:ascii="Times New Roman" w:hAnsi="Times New Roman"/>
          <w:sz w:val="28"/>
          <w:szCs w:val="28"/>
        </w:rPr>
        <w:t>4</w:t>
      </w:r>
      <w:r w:rsidRPr="00783FAF">
        <w:rPr>
          <w:rFonts w:ascii="Times New Roman" w:hAnsi="Times New Roman"/>
          <w:sz w:val="28"/>
          <w:szCs w:val="28"/>
        </w:rPr>
        <w:t>.</w:t>
      </w:r>
      <w:r w:rsidR="00533737">
        <w:rPr>
          <w:rFonts w:ascii="Times New Roman" w:hAnsi="Times New Roman"/>
          <w:sz w:val="28"/>
          <w:szCs w:val="28"/>
        </w:rPr>
        <w:t>8</w:t>
      </w:r>
    </w:p>
    <w:p w:rsidR="00221943" w:rsidRPr="009822BC" w:rsidRDefault="00221943" w:rsidP="00221943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9822BC">
        <w:rPr>
          <w:rFonts w:ascii="Times New Roman" w:hAnsi="Times New Roman"/>
          <w:sz w:val="28"/>
          <w:szCs w:val="28"/>
        </w:rPr>
        <w:t xml:space="preserve">                                                  </w:t>
      </w:r>
    </w:p>
    <w:p w:rsidR="00221943" w:rsidRPr="009822BC" w:rsidRDefault="00221943" w:rsidP="00221943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9822BC">
        <w:rPr>
          <w:rFonts w:ascii="Times New Roman" w:hAnsi="Times New Roman"/>
          <w:sz w:val="28"/>
          <w:szCs w:val="28"/>
        </w:rPr>
        <w:t xml:space="preserve">      </w:t>
      </w:r>
    </w:p>
    <w:p w:rsidR="00221943" w:rsidRPr="009822BC" w:rsidRDefault="00221943" w:rsidP="00221943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9822BC">
        <w:rPr>
          <w:rFonts w:ascii="Times New Roman" w:hAnsi="Times New Roman"/>
          <w:sz w:val="28"/>
          <w:szCs w:val="28"/>
        </w:rPr>
        <w:t xml:space="preserve">  </w:t>
      </w:r>
    </w:p>
    <w:p w:rsidR="00221943" w:rsidRPr="009822BC" w:rsidRDefault="00221943" w:rsidP="00221943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9822BC">
        <w:rPr>
          <w:rFonts w:ascii="Times New Roman" w:hAnsi="Times New Roman"/>
          <w:sz w:val="28"/>
          <w:szCs w:val="28"/>
        </w:rPr>
        <w:t xml:space="preserve">    </w:t>
      </w:r>
    </w:p>
    <w:p w:rsidR="00221943" w:rsidRPr="009822BC" w:rsidRDefault="00221943" w:rsidP="00221943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9822BC"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</w:p>
    <w:p w:rsidR="00221943" w:rsidRPr="009822BC" w:rsidRDefault="00221943" w:rsidP="00221943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783FAF" w:rsidRDefault="00783FAF" w:rsidP="004637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ЛИТЕРАТУРНОЕ ЧТЕНИЕ</w:t>
      </w:r>
    </w:p>
    <w:p w:rsidR="00221943" w:rsidRPr="009822BC" w:rsidRDefault="00783FAF" w:rsidP="004637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 </w:t>
      </w:r>
      <w:r w:rsidR="00221943">
        <w:rPr>
          <w:rFonts w:ascii="Times New Roman" w:hAnsi="Times New Roman"/>
          <w:b/>
          <w:sz w:val="28"/>
          <w:szCs w:val="28"/>
        </w:rPr>
        <w:t>РОДНО</w:t>
      </w:r>
      <w:r>
        <w:rPr>
          <w:rFonts w:ascii="Times New Roman" w:hAnsi="Times New Roman"/>
          <w:b/>
          <w:sz w:val="28"/>
          <w:szCs w:val="28"/>
        </w:rPr>
        <w:t>М (РУССКОМ)</w:t>
      </w:r>
      <w:r w:rsidR="00221943">
        <w:rPr>
          <w:rFonts w:ascii="Times New Roman" w:hAnsi="Times New Roman"/>
          <w:b/>
          <w:sz w:val="28"/>
          <w:szCs w:val="28"/>
        </w:rPr>
        <w:t xml:space="preserve"> ЯЗЫК</w:t>
      </w:r>
      <w:r>
        <w:rPr>
          <w:rFonts w:ascii="Times New Roman" w:hAnsi="Times New Roman"/>
          <w:b/>
          <w:sz w:val="28"/>
          <w:szCs w:val="28"/>
        </w:rPr>
        <w:t>Е</w:t>
      </w:r>
    </w:p>
    <w:p w:rsidR="00221943" w:rsidRPr="009822BC" w:rsidRDefault="004637F8" w:rsidP="004637F8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1-</w:t>
      </w:r>
      <w:r w:rsidR="00221943" w:rsidRPr="009822BC">
        <w:rPr>
          <w:rFonts w:ascii="Times New Roman" w:hAnsi="Times New Roman"/>
          <w:b/>
          <w:sz w:val="28"/>
          <w:szCs w:val="28"/>
        </w:rPr>
        <w:t>4 КЛАССЫ</w:t>
      </w:r>
    </w:p>
    <w:p w:rsidR="004637F8" w:rsidRDefault="004637F8" w:rsidP="004637F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221943" w:rsidRPr="009822BC" w:rsidRDefault="00221943" w:rsidP="004637F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9822BC">
        <w:rPr>
          <w:rFonts w:ascii="Times New Roman" w:hAnsi="Times New Roman"/>
          <w:i/>
          <w:sz w:val="28"/>
          <w:szCs w:val="28"/>
        </w:rPr>
        <w:t>Рабочая программа</w:t>
      </w:r>
    </w:p>
    <w:p w:rsidR="00221943" w:rsidRPr="009822BC" w:rsidRDefault="00221943" w:rsidP="00221943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221943" w:rsidRPr="009822BC" w:rsidRDefault="00221943" w:rsidP="00221943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221943" w:rsidRPr="009822BC" w:rsidRDefault="00221943" w:rsidP="00221943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221943" w:rsidRPr="009822BC" w:rsidRDefault="00221943" w:rsidP="00221943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221943" w:rsidRPr="009822BC" w:rsidRDefault="00221943" w:rsidP="00221943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221943" w:rsidRPr="009822BC" w:rsidRDefault="00221943" w:rsidP="00221943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221943" w:rsidRPr="009822BC" w:rsidRDefault="00221943" w:rsidP="00221943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221943" w:rsidRPr="009822BC" w:rsidRDefault="00221943" w:rsidP="00221943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221943" w:rsidRDefault="00221943" w:rsidP="00221943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221943" w:rsidRDefault="00221943" w:rsidP="00221943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221943" w:rsidRDefault="00221943" w:rsidP="00221943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221943" w:rsidRPr="009822BC" w:rsidRDefault="00221943" w:rsidP="00221943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9822BC">
        <w:rPr>
          <w:rFonts w:ascii="Times New Roman" w:hAnsi="Times New Roman"/>
          <w:sz w:val="28"/>
          <w:szCs w:val="28"/>
        </w:rPr>
        <w:t>Мыски 20</w:t>
      </w:r>
      <w:r w:rsidR="00533737">
        <w:rPr>
          <w:rFonts w:ascii="Times New Roman" w:hAnsi="Times New Roman"/>
          <w:sz w:val="28"/>
          <w:szCs w:val="28"/>
        </w:rPr>
        <w:t>20</w:t>
      </w:r>
      <w:r w:rsidRPr="009822BC">
        <w:rPr>
          <w:rFonts w:ascii="Times New Roman" w:hAnsi="Times New Roman"/>
          <w:sz w:val="28"/>
          <w:szCs w:val="28"/>
        </w:rPr>
        <w:t xml:space="preserve">  </w:t>
      </w:r>
    </w:p>
    <w:p w:rsidR="00221943" w:rsidRPr="00012318" w:rsidRDefault="00221943" w:rsidP="004637F8">
      <w:pPr>
        <w:jc w:val="both"/>
        <w:rPr>
          <w:rFonts w:ascii="Times New Roman" w:hAnsi="Times New Roman"/>
          <w:sz w:val="28"/>
          <w:szCs w:val="28"/>
          <w:lang w:bidi="en-US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Pr="00820408">
        <w:rPr>
          <w:rFonts w:ascii="Times New Roman" w:hAnsi="Times New Roman"/>
          <w:sz w:val="28"/>
          <w:szCs w:val="28"/>
        </w:rPr>
        <w:t>Программа разработана учител</w:t>
      </w:r>
      <w:r>
        <w:rPr>
          <w:rFonts w:ascii="Times New Roman" w:hAnsi="Times New Roman"/>
          <w:sz w:val="28"/>
          <w:szCs w:val="28"/>
        </w:rPr>
        <w:t>ями</w:t>
      </w:r>
      <w:r w:rsidRPr="00820408">
        <w:rPr>
          <w:rFonts w:ascii="Times New Roman" w:hAnsi="Times New Roman"/>
          <w:sz w:val="28"/>
          <w:szCs w:val="28"/>
        </w:rPr>
        <w:t xml:space="preserve"> начальных классов: </w:t>
      </w:r>
      <w:r w:rsidRPr="00012318">
        <w:rPr>
          <w:rFonts w:ascii="Times New Roman" w:hAnsi="Times New Roman"/>
          <w:sz w:val="28"/>
          <w:szCs w:val="28"/>
        </w:rPr>
        <w:t xml:space="preserve">Тарасовой Н.Г., </w:t>
      </w:r>
      <w:r>
        <w:rPr>
          <w:rFonts w:ascii="Times New Roman" w:hAnsi="Times New Roman"/>
          <w:sz w:val="28"/>
          <w:szCs w:val="28"/>
        </w:rPr>
        <w:t xml:space="preserve">Прудниковой С.А., Зубаревой Л.Н., Кузнецовой А.Ю., </w:t>
      </w:r>
      <w:r w:rsidRPr="00012318">
        <w:rPr>
          <w:rFonts w:ascii="Times New Roman" w:hAnsi="Times New Roman"/>
          <w:sz w:val="28"/>
          <w:szCs w:val="28"/>
        </w:rPr>
        <w:t>Кошкиной Л.В.,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Башкиревой</w:t>
      </w:r>
      <w:proofErr w:type="spellEnd"/>
      <w:r>
        <w:rPr>
          <w:rFonts w:ascii="Times New Roman" w:hAnsi="Times New Roman"/>
          <w:sz w:val="28"/>
          <w:szCs w:val="28"/>
        </w:rPr>
        <w:t xml:space="preserve"> Л.Г., </w:t>
      </w:r>
      <w:proofErr w:type="spellStart"/>
      <w:r w:rsidRPr="00012318">
        <w:rPr>
          <w:rFonts w:ascii="Times New Roman" w:hAnsi="Times New Roman"/>
          <w:sz w:val="28"/>
          <w:szCs w:val="28"/>
        </w:rPr>
        <w:t>Шелкуновой</w:t>
      </w:r>
      <w:proofErr w:type="spellEnd"/>
      <w:r w:rsidRPr="00012318">
        <w:rPr>
          <w:rFonts w:ascii="Times New Roman" w:hAnsi="Times New Roman"/>
          <w:sz w:val="28"/>
          <w:szCs w:val="28"/>
        </w:rPr>
        <w:t xml:space="preserve"> Е.В., </w:t>
      </w:r>
      <w:r>
        <w:rPr>
          <w:rFonts w:ascii="Times New Roman" w:hAnsi="Times New Roman"/>
          <w:sz w:val="28"/>
          <w:szCs w:val="28"/>
        </w:rPr>
        <w:t xml:space="preserve">Кирилловой А.А., Бакулевой М.А., Слепченко М.А., </w:t>
      </w:r>
      <w:proofErr w:type="spellStart"/>
      <w:r>
        <w:rPr>
          <w:rFonts w:ascii="Times New Roman" w:hAnsi="Times New Roman"/>
          <w:sz w:val="28"/>
          <w:szCs w:val="28"/>
        </w:rPr>
        <w:t>Гайдаровой</w:t>
      </w:r>
      <w:proofErr w:type="spellEnd"/>
      <w:r>
        <w:rPr>
          <w:rFonts w:ascii="Times New Roman" w:hAnsi="Times New Roman"/>
          <w:sz w:val="28"/>
          <w:szCs w:val="28"/>
        </w:rPr>
        <w:t xml:space="preserve"> С.В., </w:t>
      </w:r>
      <w:proofErr w:type="spellStart"/>
      <w:r>
        <w:rPr>
          <w:rFonts w:ascii="Times New Roman" w:hAnsi="Times New Roman"/>
          <w:sz w:val="28"/>
          <w:szCs w:val="28"/>
        </w:rPr>
        <w:t>Бархатовой</w:t>
      </w:r>
      <w:proofErr w:type="spellEnd"/>
      <w:r>
        <w:rPr>
          <w:rFonts w:ascii="Times New Roman" w:hAnsi="Times New Roman"/>
          <w:sz w:val="28"/>
          <w:szCs w:val="28"/>
        </w:rPr>
        <w:t xml:space="preserve"> В.Б., </w:t>
      </w:r>
      <w:r w:rsidR="001D5D45">
        <w:rPr>
          <w:rFonts w:ascii="Times New Roman" w:hAnsi="Times New Roman"/>
          <w:sz w:val="28"/>
          <w:szCs w:val="28"/>
        </w:rPr>
        <w:t>Шовкун</w:t>
      </w:r>
      <w:bookmarkStart w:id="0" w:name="_GoBack"/>
      <w:bookmarkEnd w:id="0"/>
      <w:r w:rsidRPr="00012318">
        <w:rPr>
          <w:rFonts w:ascii="Times New Roman" w:hAnsi="Times New Roman"/>
          <w:sz w:val="28"/>
          <w:szCs w:val="28"/>
        </w:rPr>
        <w:t xml:space="preserve"> М.К., Пупковой Н.А.</w:t>
      </w:r>
    </w:p>
    <w:p w:rsidR="00221943" w:rsidRDefault="00221943" w:rsidP="00221943">
      <w:pPr>
        <w:spacing w:line="360" w:lineRule="auto"/>
        <w:ind w:firstLine="708"/>
        <w:rPr>
          <w:rFonts w:ascii="Times New Roman" w:hAnsi="Times New Roman"/>
          <w:sz w:val="28"/>
          <w:szCs w:val="28"/>
          <w:lang w:bidi="en-US"/>
        </w:rPr>
      </w:pPr>
    </w:p>
    <w:p w:rsidR="00221943" w:rsidRDefault="00221943" w:rsidP="00221943">
      <w:pPr>
        <w:spacing w:line="360" w:lineRule="auto"/>
        <w:ind w:firstLine="708"/>
        <w:rPr>
          <w:rFonts w:ascii="Times New Roman" w:hAnsi="Times New Roman"/>
          <w:sz w:val="28"/>
          <w:szCs w:val="28"/>
          <w:lang w:bidi="en-US"/>
        </w:rPr>
      </w:pPr>
    </w:p>
    <w:p w:rsidR="00221943" w:rsidRDefault="00221943" w:rsidP="00221943">
      <w:pPr>
        <w:spacing w:line="360" w:lineRule="auto"/>
        <w:ind w:firstLine="708"/>
        <w:rPr>
          <w:rFonts w:ascii="Times New Roman" w:hAnsi="Times New Roman"/>
          <w:sz w:val="28"/>
          <w:szCs w:val="28"/>
          <w:lang w:bidi="en-US"/>
        </w:rPr>
      </w:pPr>
    </w:p>
    <w:p w:rsidR="00221943" w:rsidRDefault="00221943" w:rsidP="00221943">
      <w:pPr>
        <w:spacing w:line="360" w:lineRule="auto"/>
        <w:ind w:firstLine="708"/>
        <w:rPr>
          <w:rFonts w:ascii="Times New Roman" w:hAnsi="Times New Roman"/>
          <w:sz w:val="28"/>
          <w:szCs w:val="28"/>
          <w:lang w:bidi="en-US"/>
        </w:rPr>
      </w:pPr>
    </w:p>
    <w:p w:rsidR="00221943" w:rsidRDefault="00221943" w:rsidP="00221943">
      <w:pPr>
        <w:spacing w:line="360" w:lineRule="auto"/>
        <w:ind w:firstLine="708"/>
        <w:rPr>
          <w:rFonts w:ascii="Times New Roman" w:hAnsi="Times New Roman"/>
          <w:sz w:val="28"/>
          <w:szCs w:val="28"/>
          <w:lang w:bidi="en-US"/>
        </w:rPr>
      </w:pPr>
    </w:p>
    <w:p w:rsidR="00221943" w:rsidRDefault="00221943" w:rsidP="00221943">
      <w:pPr>
        <w:spacing w:line="360" w:lineRule="auto"/>
        <w:ind w:firstLine="708"/>
        <w:rPr>
          <w:rFonts w:ascii="Times New Roman" w:hAnsi="Times New Roman"/>
          <w:sz w:val="28"/>
          <w:szCs w:val="28"/>
          <w:lang w:bidi="en-US"/>
        </w:rPr>
      </w:pPr>
    </w:p>
    <w:p w:rsidR="00221943" w:rsidRDefault="00221943" w:rsidP="00221943">
      <w:pPr>
        <w:spacing w:line="360" w:lineRule="auto"/>
        <w:ind w:firstLine="708"/>
        <w:rPr>
          <w:rFonts w:ascii="Times New Roman" w:hAnsi="Times New Roman"/>
          <w:sz w:val="28"/>
          <w:szCs w:val="28"/>
          <w:lang w:bidi="en-US"/>
        </w:rPr>
      </w:pPr>
    </w:p>
    <w:p w:rsidR="00221943" w:rsidRDefault="00221943" w:rsidP="00221943">
      <w:pPr>
        <w:spacing w:line="360" w:lineRule="auto"/>
        <w:ind w:firstLine="708"/>
        <w:rPr>
          <w:rFonts w:ascii="Times New Roman" w:hAnsi="Times New Roman"/>
          <w:sz w:val="28"/>
          <w:szCs w:val="28"/>
          <w:lang w:bidi="en-US"/>
        </w:rPr>
      </w:pPr>
    </w:p>
    <w:p w:rsidR="00221943" w:rsidRDefault="00221943" w:rsidP="00221943">
      <w:pPr>
        <w:spacing w:line="360" w:lineRule="auto"/>
        <w:ind w:firstLine="708"/>
        <w:rPr>
          <w:rFonts w:ascii="Times New Roman" w:hAnsi="Times New Roman"/>
          <w:sz w:val="28"/>
          <w:szCs w:val="28"/>
          <w:lang w:bidi="en-US"/>
        </w:rPr>
      </w:pPr>
    </w:p>
    <w:p w:rsidR="00221943" w:rsidRDefault="00221943" w:rsidP="00221943">
      <w:pPr>
        <w:spacing w:line="360" w:lineRule="auto"/>
        <w:ind w:firstLine="708"/>
        <w:rPr>
          <w:rFonts w:ascii="Times New Roman" w:hAnsi="Times New Roman"/>
          <w:sz w:val="28"/>
          <w:szCs w:val="28"/>
          <w:lang w:bidi="en-US"/>
        </w:rPr>
      </w:pPr>
    </w:p>
    <w:p w:rsidR="00221943" w:rsidRDefault="00221943" w:rsidP="00221943">
      <w:pPr>
        <w:spacing w:line="360" w:lineRule="auto"/>
        <w:ind w:firstLine="708"/>
        <w:rPr>
          <w:rFonts w:ascii="Times New Roman" w:hAnsi="Times New Roman"/>
          <w:sz w:val="28"/>
          <w:szCs w:val="28"/>
          <w:lang w:bidi="en-US"/>
        </w:rPr>
      </w:pPr>
    </w:p>
    <w:p w:rsidR="00221943" w:rsidRDefault="00221943" w:rsidP="00221943">
      <w:pPr>
        <w:spacing w:line="360" w:lineRule="auto"/>
        <w:ind w:firstLine="708"/>
        <w:rPr>
          <w:rFonts w:ascii="Times New Roman" w:hAnsi="Times New Roman"/>
          <w:sz w:val="28"/>
          <w:szCs w:val="28"/>
          <w:lang w:bidi="en-US"/>
        </w:rPr>
      </w:pPr>
    </w:p>
    <w:p w:rsidR="00221943" w:rsidRDefault="00221943" w:rsidP="00221943">
      <w:pPr>
        <w:spacing w:line="360" w:lineRule="auto"/>
        <w:ind w:firstLine="708"/>
        <w:rPr>
          <w:rFonts w:ascii="Times New Roman" w:hAnsi="Times New Roman"/>
          <w:sz w:val="28"/>
          <w:szCs w:val="28"/>
          <w:lang w:bidi="en-US"/>
        </w:rPr>
      </w:pPr>
    </w:p>
    <w:p w:rsidR="00221943" w:rsidRDefault="00221943" w:rsidP="00221943">
      <w:pPr>
        <w:spacing w:line="360" w:lineRule="auto"/>
        <w:ind w:firstLine="708"/>
        <w:rPr>
          <w:rFonts w:ascii="Times New Roman" w:hAnsi="Times New Roman"/>
          <w:sz w:val="28"/>
          <w:szCs w:val="28"/>
          <w:lang w:bidi="en-US"/>
        </w:rPr>
      </w:pPr>
    </w:p>
    <w:p w:rsidR="00221943" w:rsidRDefault="00221943" w:rsidP="00221943">
      <w:pPr>
        <w:spacing w:line="360" w:lineRule="auto"/>
        <w:ind w:firstLine="708"/>
        <w:rPr>
          <w:rFonts w:ascii="Times New Roman" w:hAnsi="Times New Roman"/>
          <w:sz w:val="28"/>
          <w:szCs w:val="28"/>
          <w:lang w:bidi="en-US"/>
        </w:rPr>
      </w:pPr>
    </w:p>
    <w:p w:rsidR="00221943" w:rsidRDefault="00221943" w:rsidP="004637F8">
      <w:pPr>
        <w:spacing w:line="360" w:lineRule="auto"/>
        <w:ind w:firstLine="708"/>
        <w:jc w:val="both"/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</w:pPr>
      <w:r w:rsidRPr="00012318">
        <w:rPr>
          <w:rFonts w:ascii="Times New Roman" w:hAnsi="Times New Roman"/>
          <w:sz w:val="28"/>
          <w:szCs w:val="28"/>
          <w:lang w:bidi="en-US"/>
        </w:rPr>
        <w:t xml:space="preserve">Рабочая программа составлена на основе </w:t>
      </w:r>
      <w:r w:rsidRPr="00012318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Требований к результатам освоения основной образовательной программы начального общего образования МБОУ «СОШ № 4» с учетом программ, включенных в ее структуру </w:t>
      </w:r>
    </w:p>
    <w:p w:rsidR="00221943" w:rsidRDefault="00221943" w:rsidP="00221943">
      <w:pPr>
        <w:spacing w:line="360" w:lineRule="auto"/>
        <w:ind w:firstLine="708"/>
        <w:rPr>
          <w:rFonts w:ascii="Times New Roman" w:hAnsi="Times New Roman"/>
          <w:sz w:val="28"/>
          <w:szCs w:val="28"/>
          <w:lang w:bidi="en-US"/>
        </w:rPr>
        <w:sectPr w:rsidR="00221943" w:rsidSect="00D77279">
          <w:pgSz w:w="11906" w:h="16838"/>
          <w:pgMar w:top="1134" w:right="1701" w:bottom="902" w:left="851" w:header="709" w:footer="709" w:gutter="0"/>
          <w:cols w:space="708"/>
          <w:docGrid w:linePitch="360"/>
        </w:sectPr>
      </w:pPr>
    </w:p>
    <w:p w:rsidR="00221943" w:rsidRPr="003062C6" w:rsidRDefault="00221943" w:rsidP="00221943">
      <w:pPr>
        <w:widowControl w:val="0"/>
        <w:overflowPunct w:val="0"/>
        <w:autoSpaceDE w:val="0"/>
        <w:autoSpaceDN w:val="0"/>
        <w:adjustRightInd w:val="0"/>
        <w:ind w:firstLine="709"/>
        <w:jc w:val="center"/>
        <w:textAlignment w:val="baseline"/>
        <w:rPr>
          <w:rFonts w:ascii="Times New Roman" w:hAnsi="Times New Roman"/>
          <w:b/>
          <w:sz w:val="28"/>
          <w:szCs w:val="20"/>
        </w:rPr>
      </w:pPr>
      <w:r w:rsidRPr="003062C6">
        <w:rPr>
          <w:rFonts w:ascii="Times New Roman" w:hAnsi="Times New Roman"/>
          <w:b/>
          <w:sz w:val="28"/>
          <w:szCs w:val="20"/>
        </w:rPr>
        <w:lastRenderedPageBreak/>
        <w:t>ПЛАНИРУЕМЫЕ РЕЗУЛЬТАТЫ ОСВОЕНИЯ УЧЕБНОГО ПРЕДМЕТА, КУРСА</w:t>
      </w:r>
    </w:p>
    <w:p w:rsidR="00221943" w:rsidRPr="003062C6" w:rsidRDefault="00221943" w:rsidP="004637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62C6">
        <w:rPr>
          <w:rFonts w:ascii="Times New Roman" w:hAnsi="Times New Roman"/>
          <w:b/>
          <w:sz w:val="28"/>
          <w:szCs w:val="28"/>
        </w:rPr>
        <w:t>К концу обучения младшего школьника</w:t>
      </w:r>
      <w:r w:rsidRPr="003062C6">
        <w:rPr>
          <w:rFonts w:ascii="Times New Roman" w:hAnsi="Times New Roman"/>
          <w:sz w:val="28"/>
          <w:szCs w:val="28"/>
        </w:rPr>
        <w:t xml:space="preserve"> определяются следующие планируемые результаты формирования универсальных учебных действий. </w:t>
      </w:r>
    </w:p>
    <w:p w:rsidR="00221943" w:rsidRPr="003062C6" w:rsidRDefault="00221943" w:rsidP="004637F8">
      <w:pPr>
        <w:tabs>
          <w:tab w:val="left" w:pos="426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62C6">
        <w:rPr>
          <w:rFonts w:ascii="Times New Roman" w:hAnsi="Times New Roman"/>
          <w:b/>
          <w:sz w:val="28"/>
          <w:szCs w:val="28"/>
        </w:rPr>
        <w:t>Личностные результаты освоения основной образовательной программы начального общего образования</w:t>
      </w:r>
      <w:r w:rsidRPr="003062C6">
        <w:rPr>
          <w:rFonts w:ascii="Times New Roman" w:hAnsi="Times New Roman"/>
          <w:sz w:val="28"/>
          <w:szCs w:val="28"/>
        </w:rPr>
        <w:t xml:space="preserve"> отражают:</w:t>
      </w:r>
    </w:p>
    <w:p w:rsidR="00221943" w:rsidRPr="003062C6" w:rsidRDefault="00221943" w:rsidP="004637F8">
      <w:pPr>
        <w:numPr>
          <w:ilvl w:val="1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62C6">
        <w:rPr>
          <w:rFonts w:ascii="Times New Roman" w:hAnsi="Times New Roman"/>
          <w:sz w:val="28"/>
          <w:szCs w:val="28"/>
        </w:rPr>
        <w:t xml:space="preserve"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 </w:t>
      </w:r>
    </w:p>
    <w:p w:rsidR="00221943" w:rsidRPr="003062C6" w:rsidRDefault="00221943" w:rsidP="00221943">
      <w:pPr>
        <w:numPr>
          <w:ilvl w:val="1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62C6">
        <w:rPr>
          <w:rFonts w:ascii="Times New Roman" w:hAnsi="Times New Roman"/>
          <w:sz w:val="28"/>
          <w:szCs w:val="28"/>
        </w:rPr>
        <w:t xml:space="preserve">формирование целостного, социально ориентированного взгляда на мир в его органичном единстве и разнообразии природы, народов, культур и религий; </w:t>
      </w:r>
    </w:p>
    <w:p w:rsidR="00221943" w:rsidRPr="003062C6" w:rsidRDefault="00221943" w:rsidP="00221943">
      <w:pPr>
        <w:numPr>
          <w:ilvl w:val="1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62C6">
        <w:rPr>
          <w:rFonts w:ascii="Times New Roman" w:hAnsi="Times New Roman"/>
          <w:sz w:val="28"/>
          <w:szCs w:val="28"/>
        </w:rPr>
        <w:t xml:space="preserve">формирование уважительного отношения к иному мнению, истории и культуре других народов; </w:t>
      </w:r>
    </w:p>
    <w:p w:rsidR="00221943" w:rsidRPr="003062C6" w:rsidRDefault="00221943" w:rsidP="00221943">
      <w:pPr>
        <w:numPr>
          <w:ilvl w:val="1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62C6">
        <w:rPr>
          <w:rFonts w:ascii="Times New Roman" w:hAnsi="Times New Roman"/>
          <w:sz w:val="28"/>
          <w:szCs w:val="28"/>
        </w:rPr>
        <w:t xml:space="preserve">овладение начальными навыками адаптации в динамично изменяющемся и развивающемся мире; </w:t>
      </w:r>
    </w:p>
    <w:p w:rsidR="00221943" w:rsidRPr="003062C6" w:rsidRDefault="00221943" w:rsidP="00221943">
      <w:pPr>
        <w:numPr>
          <w:ilvl w:val="1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62C6">
        <w:rPr>
          <w:rFonts w:ascii="Times New Roman" w:hAnsi="Times New Roman"/>
          <w:sz w:val="28"/>
          <w:szCs w:val="28"/>
        </w:rPr>
        <w:t xml:space="preserve">принятие и освоение социальной роли обучающегося, развитие мотивов учебной деятельности и формирование личностного смысла учения; </w:t>
      </w:r>
    </w:p>
    <w:p w:rsidR="00221943" w:rsidRPr="003062C6" w:rsidRDefault="00221943" w:rsidP="00221943">
      <w:pPr>
        <w:numPr>
          <w:ilvl w:val="1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62C6">
        <w:rPr>
          <w:rFonts w:ascii="Times New Roman" w:hAnsi="Times New Roman"/>
          <w:sz w:val="28"/>
          <w:szCs w:val="28"/>
        </w:rPr>
        <w:t xml:space="preserve"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 </w:t>
      </w:r>
    </w:p>
    <w:p w:rsidR="00221943" w:rsidRPr="003062C6" w:rsidRDefault="00221943" w:rsidP="00221943">
      <w:pPr>
        <w:numPr>
          <w:ilvl w:val="1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62C6">
        <w:rPr>
          <w:rFonts w:ascii="Times New Roman" w:hAnsi="Times New Roman"/>
          <w:sz w:val="28"/>
          <w:szCs w:val="28"/>
        </w:rPr>
        <w:t xml:space="preserve">формирование эстетических потребностей, ценностей и чувств; </w:t>
      </w:r>
    </w:p>
    <w:p w:rsidR="00221943" w:rsidRPr="003062C6" w:rsidRDefault="00221943" w:rsidP="00221943">
      <w:pPr>
        <w:numPr>
          <w:ilvl w:val="1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62C6">
        <w:rPr>
          <w:rFonts w:ascii="Times New Roman" w:hAnsi="Times New Roman"/>
          <w:sz w:val="28"/>
          <w:szCs w:val="28"/>
        </w:rPr>
        <w:t xml:space="preserve">развитие этических чувств, доброжелательности и эмоционально-нравственной отзывчивости, понимания и сопереживания чувствам других людей; </w:t>
      </w:r>
    </w:p>
    <w:p w:rsidR="00221943" w:rsidRPr="003062C6" w:rsidRDefault="00221943" w:rsidP="00221943">
      <w:pPr>
        <w:numPr>
          <w:ilvl w:val="1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62C6">
        <w:rPr>
          <w:rFonts w:ascii="Times New Roman" w:hAnsi="Times New Roman"/>
          <w:sz w:val="28"/>
          <w:szCs w:val="28"/>
        </w:rPr>
        <w:t xml:space="preserve">развитие навыков сотрудничества </w:t>
      </w:r>
      <w:proofErr w:type="gramStart"/>
      <w:r w:rsidRPr="003062C6">
        <w:rPr>
          <w:rFonts w:ascii="Times New Roman" w:hAnsi="Times New Roman"/>
          <w:sz w:val="28"/>
          <w:szCs w:val="28"/>
        </w:rPr>
        <w:t>со</w:t>
      </w:r>
      <w:proofErr w:type="gramEnd"/>
      <w:r w:rsidRPr="003062C6">
        <w:rPr>
          <w:rFonts w:ascii="Times New Roman" w:hAnsi="Times New Roman"/>
          <w:sz w:val="28"/>
          <w:szCs w:val="28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 </w:t>
      </w:r>
    </w:p>
    <w:p w:rsidR="00221943" w:rsidRPr="003062C6" w:rsidRDefault="00221943" w:rsidP="00221943">
      <w:pPr>
        <w:numPr>
          <w:ilvl w:val="1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62C6">
        <w:rPr>
          <w:rFonts w:ascii="Times New Roman" w:hAnsi="Times New Roman"/>
          <w:sz w:val="28"/>
          <w:szCs w:val="28"/>
        </w:rPr>
        <w:t xml:space="preserve"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</w:t>
      </w:r>
    </w:p>
    <w:p w:rsidR="00221943" w:rsidRPr="003062C6" w:rsidRDefault="00221943" w:rsidP="004637F8">
      <w:pPr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3062C6"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 w:rsidRPr="003062C6">
        <w:rPr>
          <w:rFonts w:ascii="Times New Roman" w:hAnsi="Times New Roman"/>
          <w:b/>
          <w:sz w:val="28"/>
          <w:szCs w:val="28"/>
        </w:rPr>
        <w:t xml:space="preserve"> результаты освоения основной образовательной программы начального общего образования</w:t>
      </w:r>
      <w:r w:rsidRPr="003062C6">
        <w:rPr>
          <w:rFonts w:ascii="Times New Roman" w:hAnsi="Times New Roman"/>
          <w:sz w:val="28"/>
          <w:szCs w:val="28"/>
        </w:rPr>
        <w:t xml:space="preserve"> отражают:</w:t>
      </w:r>
    </w:p>
    <w:p w:rsidR="00221943" w:rsidRPr="003062C6" w:rsidRDefault="00221943" w:rsidP="004637F8">
      <w:pPr>
        <w:numPr>
          <w:ilvl w:val="0"/>
          <w:numId w:val="4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62C6">
        <w:rPr>
          <w:rFonts w:ascii="Times New Roman" w:hAnsi="Times New Roman"/>
          <w:sz w:val="28"/>
          <w:szCs w:val="28"/>
        </w:rPr>
        <w:t xml:space="preserve"> овладение способностью принимать и сохранять цели и задачи учебной деятельности, поиска средств ее осуществления; </w:t>
      </w:r>
    </w:p>
    <w:p w:rsidR="00221943" w:rsidRPr="003062C6" w:rsidRDefault="00221943" w:rsidP="004637F8">
      <w:pPr>
        <w:numPr>
          <w:ilvl w:val="0"/>
          <w:numId w:val="4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62C6">
        <w:rPr>
          <w:rFonts w:ascii="Times New Roman" w:hAnsi="Times New Roman"/>
          <w:sz w:val="28"/>
          <w:szCs w:val="28"/>
        </w:rPr>
        <w:t xml:space="preserve"> освоение способов решения проблем творческого и поискового характера;</w:t>
      </w:r>
    </w:p>
    <w:p w:rsidR="00221943" w:rsidRPr="003062C6" w:rsidRDefault="00221943" w:rsidP="004637F8">
      <w:pPr>
        <w:numPr>
          <w:ilvl w:val="0"/>
          <w:numId w:val="4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62C6">
        <w:rPr>
          <w:rFonts w:ascii="Times New Roman" w:hAnsi="Times New Roman"/>
          <w:sz w:val="28"/>
          <w:szCs w:val="28"/>
        </w:rPr>
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221943" w:rsidRPr="003062C6" w:rsidRDefault="00221943" w:rsidP="004637F8">
      <w:pPr>
        <w:numPr>
          <w:ilvl w:val="0"/>
          <w:numId w:val="4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62C6">
        <w:rPr>
          <w:rFonts w:ascii="Times New Roman" w:hAnsi="Times New Roman"/>
          <w:sz w:val="28"/>
          <w:szCs w:val="28"/>
        </w:rPr>
        <w:lastRenderedPageBreak/>
        <w:t xml:space="preserve"> формирование умения понимать причины успеха/неуспеха учебной деятельности и способности конструктивно действовать даже в ситуациях неуспеха; </w:t>
      </w:r>
    </w:p>
    <w:p w:rsidR="00221943" w:rsidRPr="003062C6" w:rsidRDefault="00221943" w:rsidP="004637F8">
      <w:pPr>
        <w:numPr>
          <w:ilvl w:val="0"/>
          <w:numId w:val="4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62C6">
        <w:rPr>
          <w:rFonts w:ascii="Times New Roman" w:hAnsi="Times New Roman"/>
          <w:sz w:val="28"/>
          <w:szCs w:val="28"/>
        </w:rPr>
        <w:t xml:space="preserve"> освоение начальных форм познавательной и личностной рефлексии; </w:t>
      </w:r>
    </w:p>
    <w:p w:rsidR="00221943" w:rsidRPr="003062C6" w:rsidRDefault="00221943" w:rsidP="004637F8">
      <w:pPr>
        <w:numPr>
          <w:ilvl w:val="0"/>
          <w:numId w:val="4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62C6">
        <w:rPr>
          <w:rFonts w:ascii="Times New Roman" w:hAnsi="Times New Roman"/>
          <w:sz w:val="28"/>
          <w:szCs w:val="28"/>
        </w:rPr>
        <w:t xml:space="preserve"> использование знаково-символических сре</w:t>
      </w:r>
      <w:proofErr w:type="gramStart"/>
      <w:r w:rsidRPr="003062C6">
        <w:rPr>
          <w:rFonts w:ascii="Times New Roman" w:hAnsi="Times New Roman"/>
          <w:sz w:val="28"/>
          <w:szCs w:val="28"/>
        </w:rPr>
        <w:t>дств пр</w:t>
      </w:r>
      <w:proofErr w:type="gramEnd"/>
      <w:r w:rsidRPr="003062C6">
        <w:rPr>
          <w:rFonts w:ascii="Times New Roman" w:hAnsi="Times New Roman"/>
          <w:sz w:val="28"/>
          <w:szCs w:val="28"/>
        </w:rPr>
        <w:t xml:space="preserve">едставления информации для создания моделей изучаемых объектов и процессов, схем решения учебных и практических задач; </w:t>
      </w:r>
    </w:p>
    <w:p w:rsidR="00221943" w:rsidRPr="003062C6" w:rsidRDefault="00221943" w:rsidP="004637F8">
      <w:pPr>
        <w:numPr>
          <w:ilvl w:val="0"/>
          <w:numId w:val="4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62C6">
        <w:rPr>
          <w:rFonts w:ascii="Times New Roman" w:hAnsi="Times New Roman"/>
          <w:sz w:val="28"/>
          <w:szCs w:val="28"/>
        </w:rPr>
        <w:t xml:space="preserve"> активное использование речевых средств и средств информационных и коммуникационных технологий (далее – ИКТ) для решения коммуникативных и познавательных задач; </w:t>
      </w:r>
    </w:p>
    <w:p w:rsidR="00221943" w:rsidRPr="003062C6" w:rsidRDefault="00221943" w:rsidP="004637F8">
      <w:pPr>
        <w:numPr>
          <w:ilvl w:val="0"/>
          <w:numId w:val="4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62C6">
        <w:rPr>
          <w:rFonts w:ascii="Times New Roman" w:hAnsi="Times New Roman"/>
          <w:sz w:val="28"/>
          <w:szCs w:val="28"/>
        </w:rPr>
        <w:t xml:space="preserve">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3062C6">
        <w:rPr>
          <w:rFonts w:ascii="Times New Roman" w:hAnsi="Times New Roman"/>
          <w:sz w:val="28"/>
          <w:szCs w:val="28"/>
        </w:rPr>
        <w:t>о-</w:t>
      </w:r>
      <w:proofErr w:type="gramEnd"/>
      <w:r w:rsidRPr="003062C6">
        <w:rPr>
          <w:rFonts w:ascii="Times New Roman" w:hAnsi="Times New Roman"/>
          <w:sz w:val="28"/>
          <w:szCs w:val="28"/>
        </w:rPr>
        <w:t xml:space="preserve"> и графическим сопровождением; соблюдать нормы информационной избирательности, этики и этикета;</w:t>
      </w:r>
    </w:p>
    <w:p w:rsidR="00221943" w:rsidRPr="003062C6" w:rsidRDefault="00221943" w:rsidP="004637F8">
      <w:pPr>
        <w:numPr>
          <w:ilvl w:val="0"/>
          <w:numId w:val="4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62C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062C6">
        <w:rPr>
          <w:rFonts w:ascii="Times New Roman" w:hAnsi="Times New Roman"/>
          <w:sz w:val="28"/>
          <w:szCs w:val="28"/>
        </w:rPr>
        <w:t xml:space="preserve"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 </w:t>
      </w:r>
      <w:proofErr w:type="gramEnd"/>
    </w:p>
    <w:p w:rsidR="00221943" w:rsidRPr="003062C6" w:rsidRDefault="00221943" w:rsidP="004637F8">
      <w:pPr>
        <w:numPr>
          <w:ilvl w:val="0"/>
          <w:numId w:val="4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62C6">
        <w:rPr>
          <w:rFonts w:ascii="Times New Roman" w:hAnsi="Times New Roman"/>
          <w:sz w:val="28"/>
          <w:szCs w:val="28"/>
        </w:rPr>
        <w:t xml:space="preserve"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 </w:t>
      </w:r>
    </w:p>
    <w:p w:rsidR="00221943" w:rsidRPr="003062C6" w:rsidRDefault="00221943" w:rsidP="004637F8">
      <w:pPr>
        <w:numPr>
          <w:ilvl w:val="0"/>
          <w:numId w:val="4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62C6">
        <w:rPr>
          <w:rFonts w:ascii="Times New Roman" w:hAnsi="Times New Roman"/>
          <w:sz w:val="28"/>
          <w:szCs w:val="28"/>
        </w:rPr>
        <w:t xml:space="preserve"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 </w:t>
      </w:r>
    </w:p>
    <w:p w:rsidR="00221943" w:rsidRPr="003062C6" w:rsidRDefault="00221943" w:rsidP="004637F8">
      <w:pPr>
        <w:numPr>
          <w:ilvl w:val="0"/>
          <w:numId w:val="4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62C6">
        <w:rPr>
          <w:rFonts w:ascii="Times New Roman" w:hAnsi="Times New Roman"/>
          <w:sz w:val="28"/>
          <w:szCs w:val="28"/>
        </w:rPr>
        <w:t xml:space="preserve">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221943" w:rsidRPr="003062C6" w:rsidRDefault="00221943" w:rsidP="004637F8">
      <w:pPr>
        <w:numPr>
          <w:ilvl w:val="0"/>
          <w:numId w:val="4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62C6">
        <w:rPr>
          <w:rFonts w:ascii="Times New Roman" w:hAnsi="Times New Roman"/>
          <w:sz w:val="28"/>
          <w:szCs w:val="28"/>
        </w:rPr>
        <w:t>готовность конструктивно разрешать конфликты посредством учета интересов сторон и сотрудничества;</w:t>
      </w:r>
    </w:p>
    <w:p w:rsidR="00221943" w:rsidRPr="003062C6" w:rsidRDefault="00221943" w:rsidP="004637F8">
      <w:pPr>
        <w:numPr>
          <w:ilvl w:val="0"/>
          <w:numId w:val="4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62C6">
        <w:rPr>
          <w:rFonts w:ascii="Times New Roman" w:hAnsi="Times New Roman"/>
          <w:sz w:val="28"/>
          <w:szCs w:val="28"/>
        </w:rPr>
        <w:t xml:space="preserve"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 </w:t>
      </w:r>
    </w:p>
    <w:p w:rsidR="00221943" w:rsidRPr="003062C6" w:rsidRDefault="00221943" w:rsidP="004637F8">
      <w:pPr>
        <w:numPr>
          <w:ilvl w:val="0"/>
          <w:numId w:val="4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62C6">
        <w:rPr>
          <w:rFonts w:ascii="Times New Roman" w:hAnsi="Times New Roman"/>
          <w:sz w:val="28"/>
          <w:szCs w:val="28"/>
        </w:rPr>
        <w:lastRenderedPageBreak/>
        <w:t xml:space="preserve">овладение базовыми предметными и </w:t>
      </w:r>
      <w:proofErr w:type="spellStart"/>
      <w:r w:rsidRPr="003062C6">
        <w:rPr>
          <w:rFonts w:ascii="Times New Roman" w:hAnsi="Times New Roman"/>
          <w:sz w:val="28"/>
          <w:szCs w:val="28"/>
        </w:rPr>
        <w:t>межпредметными</w:t>
      </w:r>
      <w:proofErr w:type="spellEnd"/>
      <w:r w:rsidRPr="003062C6">
        <w:rPr>
          <w:rFonts w:ascii="Times New Roman" w:hAnsi="Times New Roman"/>
          <w:sz w:val="28"/>
          <w:szCs w:val="28"/>
        </w:rPr>
        <w:t xml:space="preserve"> понятиями, отражающими существенные связи и отношения между объектами и процессами;</w:t>
      </w:r>
    </w:p>
    <w:p w:rsidR="00221943" w:rsidRPr="003062C6" w:rsidRDefault="00221943" w:rsidP="004637F8">
      <w:pPr>
        <w:numPr>
          <w:ilvl w:val="0"/>
          <w:numId w:val="4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62C6">
        <w:rPr>
          <w:rFonts w:ascii="Times New Roman" w:hAnsi="Times New Roman"/>
          <w:sz w:val="28"/>
          <w:szCs w:val="28"/>
        </w:rPr>
        <w:t xml:space="preserve"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 формирование начального уровня культуры пользования словарями в системе универсальных учебных действий </w:t>
      </w:r>
    </w:p>
    <w:p w:rsidR="00221943" w:rsidRPr="004637F8" w:rsidRDefault="00221943" w:rsidP="004637F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637F8">
        <w:rPr>
          <w:b/>
          <w:sz w:val="28"/>
          <w:szCs w:val="28"/>
        </w:rPr>
        <w:t>Предметные результаты</w:t>
      </w:r>
      <w:r w:rsidRPr="004637F8">
        <w:rPr>
          <w:sz w:val="28"/>
          <w:szCs w:val="28"/>
        </w:rPr>
        <w:t xml:space="preserve"> освоения основной образовательной программы начального общего образования отражают:</w:t>
      </w:r>
    </w:p>
    <w:p w:rsidR="00221943" w:rsidRPr="004637F8" w:rsidRDefault="00221943" w:rsidP="004637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37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1) понимание родной литературы как одной из основных национально-культурных ценностей народа, как особого способа познания жизни, как явления национальной и мировой культуры, средства сохранения и передачи нравственных ценностей и традиций;</w:t>
      </w:r>
    </w:p>
    <w:p w:rsidR="00221943" w:rsidRPr="004637F8" w:rsidRDefault="00221943" w:rsidP="004637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37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2) осознание значимости чтения на родном языке для личного развития; формирование представлений о мире, национальной истории и культуре, первоначальных этических представлений, понятий о добре и зле, нравственности; формирование потребности в систематическом чтении на родном языке как средстве познания себя и мира; обеспечение культурной самоидентификации;</w:t>
      </w:r>
    </w:p>
    <w:p w:rsidR="00221943" w:rsidRPr="004637F8" w:rsidRDefault="00221943" w:rsidP="004637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37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3)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221943" w:rsidRPr="004637F8" w:rsidRDefault="00221943" w:rsidP="004637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37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4) достижение необходимого для продолжения образования уровня читательской компетентности, общего речевого развития, то есть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221943" w:rsidRPr="004637F8" w:rsidRDefault="00221943" w:rsidP="004637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37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5) осознание коммуникативно-эстетических возможностей родного языка на основе изучения выдающихся произведений культуры своего народа, умение самостоятельно выбирать интересующую литературу; пользоваться справочными источниками для понимания и получения дополнительной информации.</w:t>
      </w:r>
    </w:p>
    <w:p w:rsidR="000932E8" w:rsidRPr="003362F3" w:rsidRDefault="000932E8" w:rsidP="003362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362F3" w:rsidRDefault="000932E8" w:rsidP="00221943">
      <w:pPr>
        <w:jc w:val="both"/>
        <w:rPr>
          <w:rFonts w:ascii="Times New Roman" w:hAnsi="Times New Roman" w:cs="Times New Roman"/>
          <w:sz w:val="28"/>
          <w:szCs w:val="28"/>
        </w:rPr>
      </w:pPr>
      <w:r w:rsidRPr="003362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37F8" w:rsidRDefault="004637F8" w:rsidP="002219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37F8" w:rsidRDefault="004637F8" w:rsidP="002219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37F8" w:rsidRDefault="004637F8" w:rsidP="002219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37F8" w:rsidRPr="003362F3" w:rsidRDefault="004637F8" w:rsidP="002219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96A0C" w:rsidRPr="0093018D" w:rsidRDefault="00B96A0C" w:rsidP="004637F8">
      <w:pPr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  <w:r w:rsidRPr="0093018D">
        <w:rPr>
          <w:rFonts w:ascii="Times New Roman" w:hAnsi="Times New Roman"/>
          <w:b/>
          <w:caps/>
          <w:sz w:val="28"/>
          <w:szCs w:val="28"/>
        </w:rPr>
        <w:lastRenderedPageBreak/>
        <w:t xml:space="preserve">Содержание учебного предмета, курса </w:t>
      </w:r>
    </w:p>
    <w:p w:rsidR="00B96A0C" w:rsidRDefault="00B96A0C" w:rsidP="004637F8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6A0C" w:rsidRPr="0093018D" w:rsidRDefault="00B96A0C" w:rsidP="004637F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3018D">
        <w:rPr>
          <w:rFonts w:ascii="Times New Roman" w:hAnsi="Times New Roman"/>
          <w:b/>
          <w:sz w:val="28"/>
          <w:szCs w:val="28"/>
        </w:rPr>
        <w:t>1 класс (33 ч)</w:t>
      </w:r>
    </w:p>
    <w:p w:rsidR="003362F3" w:rsidRPr="003362F3" w:rsidRDefault="000932E8" w:rsidP="004637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62F3">
        <w:rPr>
          <w:rFonts w:ascii="Times New Roman" w:hAnsi="Times New Roman" w:cs="Times New Roman"/>
          <w:b/>
          <w:sz w:val="28"/>
          <w:szCs w:val="28"/>
        </w:rPr>
        <w:t xml:space="preserve">Устное творчество родного (русского) народа. </w:t>
      </w:r>
    </w:p>
    <w:p w:rsidR="003362F3" w:rsidRDefault="000932E8" w:rsidP="00463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2F3">
        <w:rPr>
          <w:rFonts w:ascii="Times New Roman" w:hAnsi="Times New Roman" w:cs="Times New Roman"/>
          <w:sz w:val="28"/>
          <w:szCs w:val="28"/>
        </w:rPr>
        <w:t>Общее представление о фольклоре. Отсутствие автора в народном</w:t>
      </w:r>
      <w:r w:rsidR="00A07367">
        <w:rPr>
          <w:rFonts w:ascii="Times New Roman" w:hAnsi="Times New Roman" w:cs="Times New Roman"/>
          <w:sz w:val="28"/>
          <w:szCs w:val="28"/>
        </w:rPr>
        <w:t xml:space="preserve"> произведении. </w:t>
      </w:r>
      <w:proofErr w:type="gramStart"/>
      <w:r w:rsidR="00A07367">
        <w:rPr>
          <w:rFonts w:ascii="Times New Roman" w:hAnsi="Times New Roman" w:cs="Times New Roman"/>
          <w:sz w:val="28"/>
          <w:szCs w:val="28"/>
        </w:rPr>
        <w:t>З</w:t>
      </w:r>
      <w:r w:rsidRPr="003362F3">
        <w:rPr>
          <w:rFonts w:ascii="Times New Roman" w:hAnsi="Times New Roman" w:cs="Times New Roman"/>
          <w:sz w:val="28"/>
          <w:szCs w:val="28"/>
        </w:rPr>
        <w:t>накомство с малыми фольклорными жанрами</w:t>
      </w:r>
      <w:r w:rsidR="00A07367">
        <w:rPr>
          <w:rFonts w:ascii="Times New Roman" w:hAnsi="Times New Roman" w:cs="Times New Roman"/>
          <w:sz w:val="28"/>
          <w:szCs w:val="28"/>
        </w:rPr>
        <w:t xml:space="preserve"> и их практическое назначение</w:t>
      </w:r>
      <w:r w:rsidRPr="003362F3">
        <w:rPr>
          <w:rFonts w:ascii="Times New Roman" w:hAnsi="Times New Roman" w:cs="Times New Roman"/>
          <w:sz w:val="28"/>
          <w:szCs w:val="28"/>
        </w:rPr>
        <w:t xml:space="preserve">: колыбельная песня, </w:t>
      </w:r>
      <w:proofErr w:type="spellStart"/>
      <w:r w:rsidRPr="003362F3">
        <w:rPr>
          <w:rFonts w:ascii="Times New Roman" w:hAnsi="Times New Roman" w:cs="Times New Roman"/>
          <w:sz w:val="28"/>
          <w:szCs w:val="28"/>
        </w:rPr>
        <w:t>потешка</w:t>
      </w:r>
      <w:proofErr w:type="spellEnd"/>
      <w:r w:rsidRPr="003362F3">
        <w:rPr>
          <w:rFonts w:ascii="Times New Roman" w:hAnsi="Times New Roman" w:cs="Times New Roman"/>
          <w:sz w:val="28"/>
          <w:szCs w:val="28"/>
        </w:rPr>
        <w:t>, прибаутка, побасенка, небылица, считалка, загадка, пословица, поговорка, скороговорка, частушка.</w:t>
      </w:r>
      <w:proofErr w:type="gramEnd"/>
      <w:r w:rsidRPr="003362F3">
        <w:rPr>
          <w:rFonts w:ascii="Times New Roman" w:hAnsi="Times New Roman" w:cs="Times New Roman"/>
          <w:sz w:val="28"/>
          <w:szCs w:val="28"/>
        </w:rPr>
        <w:t xml:space="preserve"> Практическое освоение жанра загадки. Творческая работа «Сочини загадку». Оформление рукописной книги</w:t>
      </w:r>
      <w:r w:rsidR="003362F3">
        <w:rPr>
          <w:rFonts w:ascii="Times New Roman" w:hAnsi="Times New Roman" w:cs="Times New Roman"/>
          <w:sz w:val="28"/>
          <w:szCs w:val="28"/>
        </w:rPr>
        <w:t xml:space="preserve"> </w:t>
      </w:r>
      <w:r w:rsidRPr="003362F3">
        <w:rPr>
          <w:rFonts w:ascii="Times New Roman" w:hAnsi="Times New Roman" w:cs="Times New Roman"/>
          <w:sz w:val="28"/>
          <w:szCs w:val="28"/>
        </w:rPr>
        <w:t xml:space="preserve">самоделки: найти и написать </w:t>
      </w:r>
      <w:proofErr w:type="spellStart"/>
      <w:r w:rsidRPr="003362F3">
        <w:rPr>
          <w:rFonts w:ascii="Times New Roman" w:hAnsi="Times New Roman" w:cs="Times New Roman"/>
          <w:sz w:val="28"/>
          <w:szCs w:val="28"/>
        </w:rPr>
        <w:t>потешку</w:t>
      </w:r>
      <w:proofErr w:type="spellEnd"/>
      <w:r w:rsidRPr="003362F3">
        <w:rPr>
          <w:rFonts w:ascii="Times New Roman" w:hAnsi="Times New Roman" w:cs="Times New Roman"/>
          <w:sz w:val="28"/>
          <w:szCs w:val="28"/>
        </w:rPr>
        <w:t xml:space="preserve">, колыбельную песенку, считалочку, скороговорку, </w:t>
      </w:r>
      <w:proofErr w:type="spellStart"/>
      <w:r w:rsidRPr="003362F3">
        <w:rPr>
          <w:rFonts w:ascii="Times New Roman" w:hAnsi="Times New Roman" w:cs="Times New Roman"/>
          <w:sz w:val="28"/>
          <w:szCs w:val="28"/>
        </w:rPr>
        <w:t>чистоговорку</w:t>
      </w:r>
      <w:proofErr w:type="spellEnd"/>
      <w:r w:rsidRPr="003362F3">
        <w:rPr>
          <w:rFonts w:ascii="Times New Roman" w:hAnsi="Times New Roman" w:cs="Times New Roman"/>
          <w:sz w:val="28"/>
          <w:szCs w:val="28"/>
        </w:rPr>
        <w:t>.</w:t>
      </w:r>
      <w:r w:rsidR="00117B20">
        <w:rPr>
          <w:rFonts w:ascii="Times New Roman" w:hAnsi="Times New Roman" w:cs="Times New Roman"/>
          <w:sz w:val="28"/>
          <w:szCs w:val="28"/>
        </w:rPr>
        <w:t xml:space="preserve"> </w:t>
      </w:r>
      <w:r w:rsidR="00A07367">
        <w:rPr>
          <w:rFonts w:ascii="Times New Roman" w:hAnsi="Times New Roman" w:cs="Times New Roman"/>
          <w:sz w:val="28"/>
          <w:szCs w:val="28"/>
        </w:rPr>
        <w:t>Русская народная сказка.</w:t>
      </w:r>
      <w:r w:rsidRPr="003362F3">
        <w:rPr>
          <w:rFonts w:ascii="Times New Roman" w:hAnsi="Times New Roman" w:cs="Times New Roman"/>
          <w:sz w:val="28"/>
          <w:szCs w:val="28"/>
        </w:rPr>
        <w:t xml:space="preserve"> </w:t>
      </w:r>
      <w:r w:rsidR="003362F3">
        <w:rPr>
          <w:rFonts w:ascii="Times New Roman" w:hAnsi="Times New Roman" w:cs="Times New Roman"/>
          <w:sz w:val="28"/>
          <w:szCs w:val="28"/>
        </w:rPr>
        <w:t xml:space="preserve">  </w:t>
      </w:r>
      <w:r w:rsidR="00A07367" w:rsidRPr="003362F3">
        <w:rPr>
          <w:rFonts w:ascii="Times New Roman" w:hAnsi="Times New Roman" w:cs="Times New Roman"/>
          <w:sz w:val="28"/>
          <w:szCs w:val="28"/>
        </w:rPr>
        <w:t>Знакомство с жанром кумулятивной сказки (сказки-цепочки).</w:t>
      </w:r>
    </w:p>
    <w:p w:rsidR="003362F3" w:rsidRDefault="000932E8" w:rsidP="00463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2F3">
        <w:rPr>
          <w:rFonts w:ascii="Times New Roman" w:hAnsi="Times New Roman" w:cs="Times New Roman"/>
          <w:b/>
          <w:sz w:val="28"/>
          <w:szCs w:val="28"/>
        </w:rPr>
        <w:t>Творчество русских поэтов и писателей.</w:t>
      </w:r>
      <w:r w:rsidRPr="003362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62F3" w:rsidRDefault="000932E8" w:rsidP="00463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2F3">
        <w:rPr>
          <w:rFonts w:ascii="Times New Roman" w:hAnsi="Times New Roman" w:cs="Times New Roman"/>
          <w:sz w:val="28"/>
          <w:szCs w:val="28"/>
        </w:rPr>
        <w:t>Родная (русская) литература как особый способ познания жизни. Чтение на родном (русском) языке как средство познания себя и мира. Выразительное и осознанное чтение на родном языке как средство повышения уровня общего речевого развития, как средство обеспечения культурной самоидентификации. Осознание коммуникативно-эстетических возможностей родного (русского) языка на основе изучения стихотворений русских поэтов о природе и пейзажей русских художников. Сравнение произведений литературы и живописи.</w:t>
      </w:r>
    </w:p>
    <w:p w:rsidR="003362F3" w:rsidRDefault="000932E8" w:rsidP="00463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2F3">
        <w:rPr>
          <w:rFonts w:ascii="Times New Roman" w:hAnsi="Times New Roman" w:cs="Times New Roman"/>
          <w:sz w:val="28"/>
          <w:szCs w:val="28"/>
        </w:rPr>
        <w:t xml:space="preserve"> Примерная тематика: авторские произведения о Родине, о детях, о человеке и его отношении к другим людям, к животным, к природе; о дружбе, правде, добре и зле. </w:t>
      </w:r>
      <w:proofErr w:type="gramStart"/>
      <w:r w:rsidRPr="003362F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3362F3">
        <w:rPr>
          <w:rFonts w:ascii="Times New Roman" w:hAnsi="Times New Roman" w:cs="Times New Roman"/>
          <w:sz w:val="28"/>
          <w:szCs w:val="28"/>
        </w:rPr>
        <w:t>И.Акимушкин</w:t>
      </w:r>
      <w:proofErr w:type="spellEnd"/>
      <w:r w:rsidRPr="003362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62F3">
        <w:rPr>
          <w:rFonts w:ascii="Times New Roman" w:hAnsi="Times New Roman" w:cs="Times New Roman"/>
          <w:sz w:val="28"/>
          <w:szCs w:val="28"/>
        </w:rPr>
        <w:t>С.Баруздин</w:t>
      </w:r>
      <w:proofErr w:type="spellEnd"/>
      <w:r w:rsidRPr="003362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62F3">
        <w:rPr>
          <w:rFonts w:ascii="Times New Roman" w:hAnsi="Times New Roman" w:cs="Times New Roman"/>
          <w:sz w:val="28"/>
          <w:szCs w:val="28"/>
        </w:rPr>
        <w:t>А.Барто</w:t>
      </w:r>
      <w:proofErr w:type="spellEnd"/>
      <w:r w:rsidRPr="003362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62F3">
        <w:rPr>
          <w:rFonts w:ascii="Times New Roman" w:hAnsi="Times New Roman" w:cs="Times New Roman"/>
          <w:sz w:val="28"/>
          <w:szCs w:val="28"/>
        </w:rPr>
        <w:t>В.Драгунский</w:t>
      </w:r>
      <w:proofErr w:type="spellEnd"/>
      <w:r w:rsidRPr="003362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62F3">
        <w:rPr>
          <w:rFonts w:ascii="Times New Roman" w:hAnsi="Times New Roman" w:cs="Times New Roman"/>
          <w:sz w:val="28"/>
          <w:szCs w:val="28"/>
        </w:rPr>
        <w:t>Б.Заходер</w:t>
      </w:r>
      <w:proofErr w:type="spellEnd"/>
      <w:r w:rsidRPr="003362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62F3">
        <w:rPr>
          <w:rFonts w:ascii="Times New Roman" w:hAnsi="Times New Roman" w:cs="Times New Roman"/>
          <w:sz w:val="28"/>
          <w:szCs w:val="28"/>
        </w:rPr>
        <w:t>С.Маршак</w:t>
      </w:r>
      <w:proofErr w:type="spellEnd"/>
      <w:r w:rsidRPr="003362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62F3">
        <w:rPr>
          <w:rFonts w:ascii="Times New Roman" w:hAnsi="Times New Roman" w:cs="Times New Roman"/>
          <w:sz w:val="28"/>
          <w:szCs w:val="28"/>
        </w:rPr>
        <w:t>В.Маяковский</w:t>
      </w:r>
      <w:proofErr w:type="spellEnd"/>
      <w:r w:rsidRPr="003362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62F3">
        <w:rPr>
          <w:rFonts w:ascii="Times New Roman" w:hAnsi="Times New Roman" w:cs="Times New Roman"/>
          <w:sz w:val="28"/>
          <w:szCs w:val="28"/>
        </w:rPr>
        <w:t>Е.Пермяк</w:t>
      </w:r>
      <w:proofErr w:type="spellEnd"/>
      <w:r w:rsidRPr="003362F3">
        <w:rPr>
          <w:rFonts w:ascii="Times New Roman" w:hAnsi="Times New Roman" w:cs="Times New Roman"/>
          <w:sz w:val="28"/>
          <w:szCs w:val="28"/>
        </w:rPr>
        <w:t>, Н.Сладков, Э.Успенский.</w:t>
      </w:r>
      <w:proofErr w:type="gramEnd"/>
      <w:r w:rsidRPr="003362F3">
        <w:rPr>
          <w:rFonts w:ascii="Times New Roman" w:hAnsi="Times New Roman" w:cs="Times New Roman"/>
          <w:sz w:val="28"/>
          <w:szCs w:val="28"/>
        </w:rPr>
        <w:t xml:space="preserve"> Поэты Кузбасса: </w:t>
      </w:r>
      <w:proofErr w:type="gramStart"/>
      <w:r w:rsidRPr="003362F3">
        <w:rPr>
          <w:rFonts w:ascii="Times New Roman" w:hAnsi="Times New Roman" w:cs="Times New Roman"/>
          <w:sz w:val="28"/>
          <w:szCs w:val="28"/>
        </w:rPr>
        <w:t xml:space="preserve">В. Матвеев, А. </w:t>
      </w:r>
      <w:proofErr w:type="spellStart"/>
      <w:r w:rsidRPr="003362F3">
        <w:rPr>
          <w:rFonts w:ascii="Times New Roman" w:hAnsi="Times New Roman" w:cs="Times New Roman"/>
          <w:sz w:val="28"/>
          <w:szCs w:val="28"/>
        </w:rPr>
        <w:t>Береснев</w:t>
      </w:r>
      <w:proofErr w:type="spellEnd"/>
      <w:r w:rsidRPr="003362F3">
        <w:rPr>
          <w:rFonts w:ascii="Times New Roman" w:hAnsi="Times New Roman" w:cs="Times New Roman"/>
          <w:sz w:val="28"/>
          <w:szCs w:val="28"/>
        </w:rPr>
        <w:t xml:space="preserve">, П. </w:t>
      </w:r>
      <w:proofErr w:type="spellStart"/>
      <w:r w:rsidRPr="003362F3">
        <w:rPr>
          <w:rFonts w:ascii="Times New Roman" w:hAnsi="Times New Roman" w:cs="Times New Roman"/>
          <w:sz w:val="28"/>
          <w:szCs w:val="28"/>
        </w:rPr>
        <w:t>Мазикин</w:t>
      </w:r>
      <w:proofErr w:type="spellEnd"/>
      <w:r w:rsidRPr="003362F3">
        <w:rPr>
          <w:rFonts w:ascii="Times New Roman" w:hAnsi="Times New Roman" w:cs="Times New Roman"/>
          <w:sz w:val="28"/>
          <w:szCs w:val="28"/>
        </w:rPr>
        <w:t xml:space="preserve">, Э. </w:t>
      </w:r>
      <w:proofErr w:type="spellStart"/>
      <w:r w:rsidRPr="003362F3">
        <w:rPr>
          <w:rFonts w:ascii="Times New Roman" w:hAnsi="Times New Roman" w:cs="Times New Roman"/>
          <w:sz w:val="28"/>
          <w:szCs w:val="28"/>
        </w:rPr>
        <w:t>Гольцман</w:t>
      </w:r>
      <w:proofErr w:type="spellEnd"/>
      <w:r w:rsidRPr="003362F3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</w:p>
    <w:p w:rsidR="003362F3" w:rsidRDefault="000932E8" w:rsidP="00463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2F3">
        <w:rPr>
          <w:rFonts w:ascii="Times New Roman" w:hAnsi="Times New Roman" w:cs="Times New Roman"/>
          <w:b/>
          <w:sz w:val="28"/>
          <w:szCs w:val="28"/>
        </w:rPr>
        <w:t>Русская публицистика</w:t>
      </w:r>
      <w:r w:rsidRPr="003362F3">
        <w:rPr>
          <w:rFonts w:ascii="Times New Roman" w:hAnsi="Times New Roman" w:cs="Times New Roman"/>
          <w:sz w:val="28"/>
          <w:szCs w:val="28"/>
        </w:rPr>
        <w:t>. Периодические издания. Детские журналы и газеты.</w:t>
      </w:r>
      <w:r w:rsidR="009249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62F3" w:rsidRPr="003362F3" w:rsidRDefault="000932E8" w:rsidP="004637F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62F3">
        <w:rPr>
          <w:rFonts w:ascii="Times New Roman" w:hAnsi="Times New Roman" w:cs="Times New Roman"/>
          <w:b/>
          <w:sz w:val="28"/>
          <w:szCs w:val="28"/>
        </w:rPr>
        <w:t>2 класс</w:t>
      </w:r>
    </w:p>
    <w:p w:rsidR="00A07367" w:rsidRDefault="000932E8" w:rsidP="00463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2F3">
        <w:rPr>
          <w:rFonts w:ascii="Times New Roman" w:hAnsi="Times New Roman" w:cs="Times New Roman"/>
          <w:sz w:val="28"/>
          <w:szCs w:val="28"/>
        </w:rPr>
        <w:t xml:space="preserve"> Устное творчество родного (русского) народа. Малые и большие жанры устного народного творчества. Пословицы и поговорки. Пословицы русского народа. В. Даль - собиратель пословиц русского народа. Русские народные песни. Образ деревьев в </w:t>
      </w:r>
      <w:r w:rsidR="001B02A6">
        <w:rPr>
          <w:rFonts w:ascii="Times New Roman" w:hAnsi="Times New Roman" w:cs="Times New Roman"/>
          <w:sz w:val="28"/>
          <w:szCs w:val="28"/>
        </w:rPr>
        <w:t xml:space="preserve">русских песнях. </w:t>
      </w:r>
      <w:r w:rsidRPr="003362F3">
        <w:rPr>
          <w:rFonts w:ascii="Times New Roman" w:hAnsi="Times New Roman" w:cs="Times New Roman"/>
          <w:sz w:val="28"/>
          <w:szCs w:val="28"/>
        </w:rPr>
        <w:t xml:space="preserve"> Выразительное чтение русских песен. </w:t>
      </w:r>
      <w:proofErr w:type="spellStart"/>
      <w:r w:rsidRPr="003362F3">
        <w:rPr>
          <w:rFonts w:ascii="Times New Roman" w:hAnsi="Times New Roman" w:cs="Times New Roman"/>
          <w:sz w:val="28"/>
          <w:szCs w:val="28"/>
        </w:rPr>
        <w:t>Потешки</w:t>
      </w:r>
      <w:proofErr w:type="spellEnd"/>
      <w:r w:rsidRPr="003362F3">
        <w:rPr>
          <w:rFonts w:ascii="Times New Roman" w:hAnsi="Times New Roman" w:cs="Times New Roman"/>
          <w:sz w:val="28"/>
          <w:szCs w:val="28"/>
        </w:rPr>
        <w:t xml:space="preserve"> и прибаутки - малые жанры устного народного творчества. Отличия прибаутки от </w:t>
      </w:r>
      <w:proofErr w:type="spellStart"/>
      <w:r w:rsidRPr="003362F3">
        <w:rPr>
          <w:rFonts w:ascii="Times New Roman" w:hAnsi="Times New Roman" w:cs="Times New Roman"/>
          <w:sz w:val="28"/>
          <w:szCs w:val="28"/>
        </w:rPr>
        <w:t>потешки</w:t>
      </w:r>
      <w:proofErr w:type="spellEnd"/>
      <w:r w:rsidRPr="003362F3">
        <w:rPr>
          <w:rFonts w:ascii="Times New Roman" w:hAnsi="Times New Roman" w:cs="Times New Roman"/>
          <w:sz w:val="28"/>
          <w:szCs w:val="28"/>
        </w:rPr>
        <w:t xml:space="preserve">. Слово как средство создания образа. Считалки и небылицы - малые жанры устного народного творчества. Ритм - основа считалки. Сравнение считалки и небылицы. Загадки - малые жанры устного народного творчества. Распределение загадок по тематическим группам. Русские народные сказки. Проект «Мой любимый сказочный персонаж из русской народной сказки». </w:t>
      </w:r>
    </w:p>
    <w:p w:rsidR="00A07367" w:rsidRDefault="000932E8" w:rsidP="00463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367">
        <w:rPr>
          <w:rFonts w:ascii="Times New Roman" w:hAnsi="Times New Roman" w:cs="Times New Roman"/>
          <w:b/>
          <w:sz w:val="28"/>
          <w:szCs w:val="28"/>
        </w:rPr>
        <w:t>Творчество русских поэтов и писателей.</w:t>
      </w:r>
      <w:r w:rsidRPr="003362F3">
        <w:rPr>
          <w:rFonts w:ascii="Times New Roman" w:hAnsi="Times New Roman" w:cs="Times New Roman"/>
          <w:sz w:val="28"/>
          <w:szCs w:val="28"/>
        </w:rPr>
        <w:t xml:space="preserve"> Родная (русская) литература как средство сохранения и передачи нравств</w:t>
      </w:r>
      <w:r w:rsidR="00A07367">
        <w:rPr>
          <w:rFonts w:ascii="Times New Roman" w:hAnsi="Times New Roman" w:cs="Times New Roman"/>
          <w:sz w:val="28"/>
          <w:szCs w:val="28"/>
        </w:rPr>
        <w:t xml:space="preserve">енных ценностей традиций. Виды </w:t>
      </w:r>
      <w:r w:rsidRPr="003362F3">
        <w:rPr>
          <w:rFonts w:ascii="Times New Roman" w:hAnsi="Times New Roman" w:cs="Times New Roman"/>
          <w:sz w:val="28"/>
          <w:szCs w:val="28"/>
        </w:rPr>
        <w:t xml:space="preserve"> информации в книге. Жанровое разнообра</w:t>
      </w:r>
      <w:r w:rsidR="00A07367">
        <w:rPr>
          <w:rFonts w:ascii="Times New Roman" w:hAnsi="Times New Roman" w:cs="Times New Roman"/>
          <w:sz w:val="28"/>
          <w:szCs w:val="28"/>
        </w:rPr>
        <w:t>зие произведений</w:t>
      </w:r>
      <w:r w:rsidRPr="003362F3">
        <w:rPr>
          <w:rFonts w:ascii="Times New Roman" w:hAnsi="Times New Roman" w:cs="Times New Roman"/>
          <w:sz w:val="28"/>
          <w:szCs w:val="28"/>
        </w:rPr>
        <w:t xml:space="preserve">. Чтение на </w:t>
      </w:r>
      <w:r w:rsidRPr="003362F3">
        <w:rPr>
          <w:rFonts w:ascii="Times New Roman" w:hAnsi="Times New Roman" w:cs="Times New Roman"/>
          <w:sz w:val="28"/>
          <w:szCs w:val="28"/>
        </w:rPr>
        <w:lastRenderedPageBreak/>
        <w:t xml:space="preserve">родном (русском) языке как средство формирования понятий о добре и зле, нравственности. Основные нравственные понятия: семья, согласие, ответственность. Чтение на родном (русском) языке как средство обеспечения культурной самоидентификации. </w:t>
      </w:r>
    </w:p>
    <w:p w:rsidR="00A07367" w:rsidRDefault="000932E8" w:rsidP="00463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2F3">
        <w:rPr>
          <w:rFonts w:ascii="Times New Roman" w:hAnsi="Times New Roman" w:cs="Times New Roman"/>
          <w:sz w:val="28"/>
          <w:szCs w:val="28"/>
        </w:rPr>
        <w:t xml:space="preserve">Примерная тематика: авторские произведения о Родине, о детях, о человеке и его отношении к другим людям, к животным, к природе. </w:t>
      </w:r>
      <w:proofErr w:type="gramStart"/>
      <w:r w:rsidRPr="003362F3">
        <w:rPr>
          <w:rFonts w:ascii="Times New Roman" w:hAnsi="Times New Roman" w:cs="Times New Roman"/>
          <w:sz w:val="28"/>
          <w:szCs w:val="28"/>
        </w:rPr>
        <w:t>(И.Акимушкин, В.Астафьев, В.Жуковский, А. Прокофьев, С.Прокофьева, В.Катаев, Н.Сладков, А.Твардовский, С.Михалков.</w:t>
      </w:r>
      <w:proofErr w:type="gramEnd"/>
      <w:r w:rsidRPr="003362F3">
        <w:rPr>
          <w:rFonts w:ascii="Times New Roman" w:hAnsi="Times New Roman" w:cs="Times New Roman"/>
          <w:sz w:val="28"/>
          <w:szCs w:val="28"/>
        </w:rPr>
        <w:t xml:space="preserve"> Поэты Кузбасса: </w:t>
      </w:r>
      <w:proofErr w:type="spellStart"/>
      <w:proofErr w:type="gramStart"/>
      <w:r w:rsidRPr="003362F3">
        <w:rPr>
          <w:rFonts w:ascii="Times New Roman" w:hAnsi="Times New Roman" w:cs="Times New Roman"/>
          <w:sz w:val="28"/>
          <w:szCs w:val="28"/>
        </w:rPr>
        <w:t>А.Береснев</w:t>
      </w:r>
      <w:proofErr w:type="spellEnd"/>
      <w:r w:rsidRPr="003362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62F3">
        <w:rPr>
          <w:rFonts w:ascii="Times New Roman" w:hAnsi="Times New Roman" w:cs="Times New Roman"/>
          <w:sz w:val="28"/>
          <w:szCs w:val="28"/>
        </w:rPr>
        <w:t>П.Мазикин</w:t>
      </w:r>
      <w:proofErr w:type="spellEnd"/>
      <w:r w:rsidRPr="003362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62F3">
        <w:rPr>
          <w:rFonts w:ascii="Times New Roman" w:hAnsi="Times New Roman" w:cs="Times New Roman"/>
          <w:sz w:val="28"/>
          <w:szCs w:val="28"/>
        </w:rPr>
        <w:t>Э.Гольцман</w:t>
      </w:r>
      <w:proofErr w:type="spellEnd"/>
      <w:r w:rsidRPr="003362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62F3">
        <w:rPr>
          <w:rFonts w:ascii="Times New Roman" w:hAnsi="Times New Roman" w:cs="Times New Roman"/>
          <w:sz w:val="28"/>
          <w:szCs w:val="28"/>
        </w:rPr>
        <w:t>Т.Яковлева</w:t>
      </w:r>
      <w:proofErr w:type="spellEnd"/>
      <w:r w:rsidRPr="003362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62F3">
        <w:rPr>
          <w:rFonts w:ascii="Times New Roman" w:hAnsi="Times New Roman" w:cs="Times New Roman"/>
          <w:sz w:val="28"/>
          <w:szCs w:val="28"/>
        </w:rPr>
        <w:t>З.Чигарева</w:t>
      </w:r>
      <w:proofErr w:type="spellEnd"/>
      <w:r w:rsidRPr="003362F3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</w:p>
    <w:p w:rsidR="00A07367" w:rsidRDefault="000932E8" w:rsidP="00463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367">
        <w:rPr>
          <w:rFonts w:ascii="Times New Roman" w:hAnsi="Times New Roman" w:cs="Times New Roman"/>
          <w:b/>
          <w:sz w:val="28"/>
          <w:szCs w:val="28"/>
        </w:rPr>
        <w:t>Русская публицистика</w:t>
      </w:r>
      <w:r w:rsidRPr="003362F3">
        <w:rPr>
          <w:rFonts w:ascii="Times New Roman" w:hAnsi="Times New Roman" w:cs="Times New Roman"/>
          <w:sz w:val="28"/>
          <w:szCs w:val="28"/>
        </w:rPr>
        <w:t>. Публицистический стиль. Особенности публицистического стиля речи. Профессия - журналист. Роль и значение профессии журналиста в освещении событий в стране и мире.</w:t>
      </w:r>
    </w:p>
    <w:p w:rsidR="004637F8" w:rsidRDefault="004637F8" w:rsidP="004637F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7367" w:rsidRDefault="000932E8" w:rsidP="004637F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07367">
        <w:rPr>
          <w:rFonts w:ascii="Times New Roman" w:hAnsi="Times New Roman" w:cs="Times New Roman"/>
          <w:b/>
          <w:sz w:val="28"/>
          <w:szCs w:val="28"/>
        </w:rPr>
        <w:t>3 класс</w:t>
      </w:r>
    </w:p>
    <w:p w:rsidR="00117B20" w:rsidRDefault="00117B20" w:rsidP="004637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7367" w:rsidRDefault="000932E8" w:rsidP="00463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367">
        <w:rPr>
          <w:rFonts w:ascii="Times New Roman" w:hAnsi="Times New Roman" w:cs="Times New Roman"/>
          <w:b/>
          <w:sz w:val="28"/>
          <w:szCs w:val="28"/>
        </w:rPr>
        <w:t>Устное творчество родного (русского) народа</w:t>
      </w:r>
      <w:r w:rsidRPr="003362F3">
        <w:rPr>
          <w:rFonts w:ascii="Times New Roman" w:hAnsi="Times New Roman" w:cs="Times New Roman"/>
          <w:sz w:val="28"/>
          <w:szCs w:val="28"/>
        </w:rPr>
        <w:t xml:space="preserve">. Русские народные песни. Обращение к силам природы. Лирические народные песни. Шуточные народные песни. Докучные сказки. Сочинение докучных сказок. Произведения прикладного искусства: гжельская и хохломская посуда, дымковская и </w:t>
      </w:r>
      <w:proofErr w:type="spellStart"/>
      <w:r w:rsidRPr="003362F3">
        <w:rPr>
          <w:rFonts w:ascii="Times New Roman" w:hAnsi="Times New Roman" w:cs="Times New Roman"/>
          <w:sz w:val="28"/>
          <w:szCs w:val="28"/>
        </w:rPr>
        <w:t>богородская</w:t>
      </w:r>
      <w:proofErr w:type="spellEnd"/>
      <w:r w:rsidRPr="003362F3">
        <w:rPr>
          <w:rFonts w:ascii="Times New Roman" w:hAnsi="Times New Roman" w:cs="Times New Roman"/>
          <w:sz w:val="28"/>
          <w:szCs w:val="28"/>
        </w:rPr>
        <w:t xml:space="preserve"> игрушка. Русские народные сказки: «Сестрица Аленушка и братец Иванушка», «Иван</w:t>
      </w:r>
      <w:r w:rsidR="00A07367">
        <w:rPr>
          <w:rFonts w:ascii="Times New Roman" w:hAnsi="Times New Roman" w:cs="Times New Roman"/>
          <w:sz w:val="28"/>
          <w:szCs w:val="28"/>
        </w:rPr>
        <w:t xml:space="preserve"> </w:t>
      </w:r>
      <w:r w:rsidRPr="003362F3">
        <w:rPr>
          <w:rFonts w:ascii="Times New Roman" w:hAnsi="Times New Roman" w:cs="Times New Roman"/>
          <w:sz w:val="28"/>
          <w:szCs w:val="28"/>
        </w:rPr>
        <w:t xml:space="preserve">Царевич и Серый Волк», «Сивка-Бурка». Особенности волшебной сказки. Деление текста на части. Составление плана сказки. Характеристика героев сказки. Иллюстрации к сказке </w:t>
      </w:r>
      <w:proofErr w:type="spellStart"/>
      <w:r w:rsidRPr="003362F3">
        <w:rPr>
          <w:rFonts w:ascii="Times New Roman" w:hAnsi="Times New Roman" w:cs="Times New Roman"/>
          <w:sz w:val="28"/>
          <w:szCs w:val="28"/>
        </w:rPr>
        <w:t>В.Васнецова</w:t>
      </w:r>
      <w:proofErr w:type="spellEnd"/>
      <w:r w:rsidRPr="003362F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362F3">
        <w:rPr>
          <w:rFonts w:ascii="Times New Roman" w:hAnsi="Times New Roman" w:cs="Times New Roman"/>
          <w:sz w:val="28"/>
          <w:szCs w:val="28"/>
        </w:rPr>
        <w:t>И.Билибина</w:t>
      </w:r>
      <w:proofErr w:type="spellEnd"/>
      <w:r w:rsidRPr="003362F3">
        <w:rPr>
          <w:rFonts w:ascii="Times New Roman" w:hAnsi="Times New Roman" w:cs="Times New Roman"/>
          <w:sz w:val="28"/>
          <w:szCs w:val="28"/>
        </w:rPr>
        <w:t xml:space="preserve">. Сравнение художественного и живописного текстов. Проект: «Сочиняем волшебную сказку». </w:t>
      </w:r>
    </w:p>
    <w:p w:rsidR="00A07367" w:rsidRDefault="000932E8" w:rsidP="00463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367">
        <w:rPr>
          <w:rFonts w:ascii="Times New Roman" w:hAnsi="Times New Roman" w:cs="Times New Roman"/>
          <w:b/>
          <w:sz w:val="28"/>
          <w:szCs w:val="28"/>
        </w:rPr>
        <w:t>Творчество русских поэтов и писателей</w:t>
      </w:r>
      <w:r w:rsidRPr="003362F3">
        <w:rPr>
          <w:rFonts w:ascii="Times New Roman" w:hAnsi="Times New Roman" w:cs="Times New Roman"/>
          <w:sz w:val="28"/>
          <w:szCs w:val="28"/>
        </w:rPr>
        <w:t xml:space="preserve">. Родная (русская) литература как явление национальной и мировой культуры. Книги о сверстниках и школе. Виды чтения (ознакомительное, изучающее, выборочное, поисковое). Чтение на родном (русском) языке как средство личного развития, формирования представлений о мире, национальной истории и культуре. </w:t>
      </w:r>
    </w:p>
    <w:p w:rsidR="00A07367" w:rsidRDefault="000932E8" w:rsidP="00463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2F3">
        <w:rPr>
          <w:rFonts w:ascii="Times New Roman" w:hAnsi="Times New Roman" w:cs="Times New Roman"/>
          <w:sz w:val="28"/>
          <w:szCs w:val="28"/>
        </w:rPr>
        <w:t xml:space="preserve">Примерная тематика: авторские произведения о Родине, о детях, о человеке и его отношении к другим людям, к животным, к природе; о дружбе, правде, добре и зле. </w:t>
      </w:r>
      <w:proofErr w:type="gramStart"/>
      <w:r w:rsidRPr="003362F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3362F3">
        <w:rPr>
          <w:rFonts w:ascii="Times New Roman" w:hAnsi="Times New Roman" w:cs="Times New Roman"/>
          <w:sz w:val="28"/>
          <w:szCs w:val="28"/>
        </w:rPr>
        <w:t>А.Алексин</w:t>
      </w:r>
      <w:proofErr w:type="spellEnd"/>
      <w:r w:rsidRPr="003362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62F3">
        <w:rPr>
          <w:rFonts w:ascii="Times New Roman" w:hAnsi="Times New Roman" w:cs="Times New Roman"/>
          <w:sz w:val="28"/>
          <w:szCs w:val="28"/>
        </w:rPr>
        <w:t>П.Бажов</w:t>
      </w:r>
      <w:proofErr w:type="spellEnd"/>
      <w:r w:rsidRPr="003362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62F3">
        <w:rPr>
          <w:rFonts w:ascii="Times New Roman" w:hAnsi="Times New Roman" w:cs="Times New Roman"/>
          <w:sz w:val="28"/>
          <w:szCs w:val="28"/>
        </w:rPr>
        <w:t>Л.Гераскин</w:t>
      </w:r>
      <w:proofErr w:type="spellEnd"/>
      <w:r w:rsidRPr="003362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62F3">
        <w:rPr>
          <w:rFonts w:ascii="Times New Roman" w:hAnsi="Times New Roman" w:cs="Times New Roman"/>
          <w:sz w:val="28"/>
          <w:szCs w:val="28"/>
        </w:rPr>
        <w:t>А.Твардовский</w:t>
      </w:r>
      <w:proofErr w:type="spellEnd"/>
      <w:r w:rsidRPr="003362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62F3">
        <w:rPr>
          <w:rFonts w:ascii="Times New Roman" w:hAnsi="Times New Roman" w:cs="Times New Roman"/>
          <w:sz w:val="28"/>
          <w:szCs w:val="28"/>
        </w:rPr>
        <w:t>Н.Носов</w:t>
      </w:r>
      <w:proofErr w:type="spellEnd"/>
      <w:r w:rsidRPr="003362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62F3">
        <w:rPr>
          <w:rFonts w:ascii="Times New Roman" w:hAnsi="Times New Roman" w:cs="Times New Roman"/>
          <w:sz w:val="28"/>
          <w:szCs w:val="28"/>
        </w:rPr>
        <w:t>А.Чехов</w:t>
      </w:r>
      <w:proofErr w:type="spellEnd"/>
      <w:r w:rsidRPr="003362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62F3">
        <w:rPr>
          <w:rFonts w:ascii="Times New Roman" w:hAnsi="Times New Roman" w:cs="Times New Roman"/>
          <w:sz w:val="28"/>
          <w:szCs w:val="28"/>
        </w:rPr>
        <w:t>Р.Погодин</w:t>
      </w:r>
      <w:proofErr w:type="spellEnd"/>
      <w:r w:rsidRPr="003362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62F3">
        <w:rPr>
          <w:rFonts w:ascii="Times New Roman" w:hAnsi="Times New Roman" w:cs="Times New Roman"/>
          <w:sz w:val="28"/>
          <w:szCs w:val="28"/>
        </w:rPr>
        <w:t>А.Платонов</w:t>
      </w:r>
      <w:proofErr w:type="spellEnd"/>
      <w:r w:rsidRPr="003362F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362F3">
        <w:rPr>
          <w:rFonts w:ascii="Times New Roman" w:hAnsi="Times New Roman" w:cs="Times New Roman"/>
          <w:sz w:val="28"/>
          <w:szCs w:val="28"/>
        </w:rPr>
        <w:t xml:space="preserve"> Поэты и писатели Кузбасса: </w:t>
      </w:r>
      <w:proofErr w:type="spellStart"/>
      <w:proofErr w:type="gramStart"/>
      <w:r w:rsidRPr="003362F3">
        <w:rPr>
          <w:rFonts w:ascii="Times New Roman" w:hAnsi="Times New Roman" w:cs="Times New Roman"/>
          <w:sz w:val="28"/>
          <w:szCs w:val="28"/>
        </w:rPr>
        <w:t>П.Мазикин</w:t>
      </w:r>
      <w:proofErr w:type="spellEnd"/>
      <w:r w:rsidRPr="003362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62F3">
        <w:rPr>
          <w:rFonts w:ascii="Times New Roman" w:hAnsi="Times New Roman" w:cs="Times New Roman"/>
          <w:sz w:val="28"/>
          <w:szCs w:val="28"/>
        </w:rPr>
        <w:t>Э.Гольцман</w:t>
      </w:r>
      <w:proofErr w:type="spellEnd"/>
      <w:r w:rsidRPr="003362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62F3">
        <w:rPr>
          <w:rFonts w:ascii="Times New Roman" w:hAnsi="Times New Roman" w:cs="Times New Roman"/>
          <w:sz w:val="28"/>
          <w:szCs w:val="28"/>
        </w:rPr>
        <w:t>Т.Яковлева</w:t>
      </w:r>
      <w:proofErr w:type="spellEnd"/>
      <w:r w:rsidRPr="003362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62F3">
        <w:rPr>
          <w:rFonts w:ascii="Times New Roman" w:hAnsi="Times New Roman" w:cs="Times New Roman"/>
          <w:sz w:val="28"/>
          <w:szCs w:val="28"/>
        </w:rPr>
        <w:t>З.Чигарева</w:t>
      </w:r>
      <w:proofErr w:type="spellEnd"/>
      <w:r w:rsidRPr="003362F3">
        <w:rPr>
          <w:rFonts w:ascii="Times New Roman" w:hAnsi="Times New Roman" w:cs="Times New Roman"/>
          <w:sz w:val="28"/>
          <w:szCs w:val="28"/>
        </w:rPr>
        <w:t>, А.Куприянов)</w:t>
      </w:r>
      <w:proofErr w:type="gramEnd"/>
    </w:p>
    <w:p w:rsidR="00A07367" w:rsidRDefault="000932E8" w:rsidP="00463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2F3">
        <w:rPr>
          <w:rFonts w:ascii="Times New Roman" w:hAnsi="Times New Roman" w:cs="Times New Roman"/>
          <w:sz w:val="28"/>
          <w:szCs w:val="28"/>
        </w:rPr>
        <w:t xml:space="preserve"> </w:t>
      </w:r>
      <w:r w:rsidRPr="00F65960">
        <w:rPr>
          <w:rFonts w:ascii="Times New Roman" w:hAnsi="Times New Roman" w:cs="Times New Roman"/>
          <w:b/>
          <w:sz w:val="28"/>
          <w:szCs w:val="28"/>
        </w:rPr>
        <w:t>Русская публицистика</w:t>
      </w:r>
      <w:r w:rsidRPr="003362F3">
        <w:rPr>
          <w:rFonts w:ascii="Times New Roman" w:hAnsi="Times New Roman" w:cs="Times New Roman"/>
          <w:sz w:val="28"/>
          <w:szCs w:val="28"/>
        </w:rPr>
        <w:t>. Жанры публицистики. Заметка – газетный жанр. Статья – небольшое публицистическое сочинение. Очерк – небольшое литературное произведение.</w:t>
      </w:r>
      <w:r w:rsidR="0092499F" w:rsidRPr="0092499F">
        <w:rPr>
          <w:rFonts w:ascii="Times New Roman" w:hAnsi="Times New Roman" w:cs="Times New Roman"/>
          <w:sz w:val="28"/>
          <w:szCs w:val="28"/>
        </w:rPr>
        <w:t xml:space="preserve"> </w:t>
      </w:r>
      <w:r w:rsidR="0092499F">
        <w:rPr>
          <w:rFonts w:ascii="Times New Roman" w:hAnsi="Times New Roman" w:cs="Times New Roman"/>
          <w:sz w:val="28"/>
          <w:szCs w:val="28"/>
        </w:rPr>
        <w:t>Знакомство с профессиями работников типографии.</w:t>
      </w:r>
      <w:r w:rsidRPr="003362F3">
        <w:rPr>
          <w:rFonts w:ascii="Times New Roman" w:hAnsi="Times New Roman" w:cs="Times New Roman"/>
          <w:sz w:val="28"/>
          <w:szCs w:val="28"/>
        </w:rPr>
        <w:t xml:space="preserve"> </w:t>
      </w:r>
      <w:r w:rsidR="0092499F">
        <w:rPr>
          <w:rFonts w:ascii="Times New Roman" w:hAnsi="Times New Roman" w:cs="Times New Roman"/>
          <w:sz w:val="28"/>
          <w:szCs w:val="28"/>
        </w:rPr>
        <w:t>Проект «Школьная газета».</w:t>
      </w:r>
    </w:p>
    <w:p w:rsidR="004637F8" w:rsidRDefault="004637F8" w:rsidP="004637F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7367" w:rsidRDefault="000932E8" w:rsidP="004637F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7367">
        <w:rPr>
          <w:rFonts w:ascii="Times New Roman" w:hAnsi="Times New Roman" w:cs="Times New Roman"/>
          <w:b/>
          <w:sz w:val="28"/>
          <w:szCs w:val="28"/>
        </w:rPr>
        <w:t>4 класс</w:t>
      </w:r>
    </w:p>
    <w:p w:rsidR="005F0755" w:rsidRDefault="000932E8" w:rsidP="00463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367">
        <w:rPr>
          <w:rFonts w:ascii="Times New Roman" w:hAnsi="Times New Roman" w:cs="Times New Roman"/>
          <w:b/>
          <w:sz w:val="28"/>
          <w:szCs w:val="28"/>
        </w:rPr>
        <w:t>Устное творчество родного (русского) народа</w:t>
      </w:r>
      <w:r w:rsidRPr="003362F3">
        <w:rPr>
          <w:rFonts w:ascii="Times New Roman" w:hAnsi="Times New Roman" w:cs="Times New Roman"/>
          <w:sz w:val="28"/>
          <w:szCs w:val="28"/>
        </w:rPr>
        <w:t>. Устное народное творчество Сибирского региона как часть общей культуры ру</w:t>
      </w:r>
      <w:r w:rsidR="00A07367">
        <w:rPr>
          <w:rFonts w:ascii="Times New Roman" w:hAnsi="Times New Roman" w:cs="Times New Roman"/>
          <w:sz w:val="28"/>
          <w:szCs w:val="28"/>
        </w:rPr>
        <w:t xml:space="preserve">сского народа, выражение в нем </w:t>
      </w:r>
      <w:r w:rsidRPr="003362F3">
        <w:rPr>
          <w:rFonts w:ascii="Times New Roman" w:hAnsi="Times New Roman" w:cs="Times New Roman"/>
          <w:sz w:val="28"/>
          <w:szCs w:val="28"/>
        </w:rPr>
        <w:t xml:space="preserve"> национальных черт характера. Отражение в сибирском фольклоре народных традиций, представлений о добре и зле. Фольклорные </w:t>
      </w:r>
      <w:r w:rsidRPr="003362F3">
        <w:rPr>
          <w:rFonts w:ascii="Times New Roman" w:hAnsi="Times New Roman" w:cs="Times New Roman"/>
          <w:sz w:val="28"/>
          <w:szCs w:val="28"/>
        </w:rPr>
        <w:lastRenderedPageBreak/>
        <w:t xml:space="preserve">жанры народов Сибири. Жанровое своеобразие фольклора. Сказки, загадки, </w:t>
      </w:r>
      <w:proofErr w:type="spellStart"/>
      <w:r w:rsidRPr="003362F3">
        <w:rPr>
          <w:rFonts w:ascii="Times New Roman" w:hAnsi="Times New Roman" w:cs="Times New Roman"/>
          <w:sz w:val="28"/>
          <w:szCs w:val="28"/>
        </w:rPr>
        <w:t>потешки</w:t>
      </w:r>
      <w:proofErr w:type="spellEnd"/>
      <w:r w:rsidRPr="003362F3">
        <w:rPr>
          <w:rFonts w:ascii="Times New Roman" w:hAnsi="Times New Roman" w:cs="Times New Roman"/>
          <w:sz w:val="28"/>
          <w:szCs w:val="28"/>
        </w:rPr>
        <w:t>, поговорки, пословицы, былины, легенды, сказы. Русские народные бытовые сказки Сибири: «Умный мужик», «Жадный вельможа», «Батрак», «Мужик и барин», «Царь и портной».</w:t>
      </w:r>
      <w:r w:rsidR="001B02A6">
        <w:rPr>
          <w:rFonts w:ascii="Times New Roman" w:hAnsi="Times New Roman" w:cs="Times New Roman"/>
          <w:sz w:val="28"/>
          <w:szCs w:val="28"/>
        </w:rPr>
        <w:t xml:space="preserve"> Особе</w:t>
      </w:r>
      <w:r w:rsidR="005F0755">
        <w:rPr>
          <w:rFonts w:ascii="Times New Roman" w:hAnsi="Times New Roman" w:cs="Times New Roman"/>
          <w:sz w:val="28"/>
          <w:szCs w:val="28"/>
        </w:rPr>
        <w:t xml:space="preserve">нности фольклора малых  народов, населяющих Горную </w:t>
      </w:r>
      <w:proofErr w:type="spellStart"/>
      <w:r w:rsidR="005F0755">
        <w:rPr>
          <w:rFonts w:ascii="Times New Roman" w:hAnsi="Times New Roman" w:cs="Times New Roman"/>
          <w:sz w:val="28"/>
          <w:szCs w:val="28"/>
        </w:rPr>
        <w:t>Шорию</w:t>
      </w:r>
      <w:proofErr w:type="spellEnd"/>
      <w:r w:rsidR="005F0755">
        <w:rPr>
          <w:rFonts w:ascii="Times New Roman" w:hAnsi="Times New Roman" w:cs="Times New Roman"/>
          <w:sz w:val="28"/>
          <w:szCs w:val="28"/>
        </w:rPr>
        <w:t>.</w:t>
      </w:r>
      <w:r w:rsidR="001B0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02A6">
        <w:rPr>
          <w:rFonts w:ascii="Times New Roman" w:hAnsi="Times New Roman" w:cs="Times New Roman"/>
          <w:sz w:val="28"/>
          <w:szCs w:val="28"/>
        </w:rPr>
        <w:t>Шорские</w:t>
      </w:r>
      <w:proofErr w:type="spellEnd"/>
      <w:r w:rsidR="001B02A6">
        <w:rPr>
          <w:rFonts w:ascii="Times New Roman" w:hAnsi="Times New Roman" w:cs="Times New Roman"/>
          <w:sz w:val="28"/>
          <w:szCs w:val="28"/>
        </w:rPr>
        <w:t xml:space="preserve"> сказки. Сказки </w:t>
      </w:r>
      <w:proofErr w:type="spellStart"/>
      <w:r w:rsidR="001B02A6">
        <w:rPr>
          <w:rFonts w:ascii="Times New Roman" w:hAnsi="Times New Roman" w:cs="Times New Roman"/>
          <w:sz w:val="28"/>
          <w:szCs w:val="28"/>
        </w:rPr>
        <w:t>Шапкая</w:t>
      </w:r>
      <w:proofErr w:type="spellEnd"/>
      <w:r w:rsidR="001B02A6">
        <w:rPr>
          <w:rFonts w:ascii="Times New Roman" w:hAnsi="Times New Roman" w:cs="Times New Roman"/>
          <w:sz w:val="28"/>
          <w:szCs w:val="28"/>
        </w:rPr>
        <w:t>.</w:t>
      </w:r>
      <w:r w:rsidRPr="003362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0755">
        <w:rPr>
          <w:rFonts w:ascii="Times New Roman" w:hAnsi="Times New Roman" w:cs="Times New Roman"/>
          <w:sz w:val="28"/>
          <w:szCs w:val="28"/>
        </w:rPr>
        <w:t>Тайана</w:t>
      </w:r>
      <w:proofErr w:type="spellEnd"/>
      <w:r w:rsidR="005F07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0755">
        <w:rPr>
          <w:rFonts w:ascii="Times New Roman" w:hAnsi="Times New Roman" w:cs="Times New Roman"/>
          <w:sz w:val="28"/>
          <w:szCs w:val="28"/>
        </w:rPr>
        <w:t>Тудегешева</w:t>
      </w:r>
      <w:proofErr w:type="spellEnd"/>
      <w:r w:rsidR="005F0755">
        <w:rPr>
          <w:rFonts w:ascii="Times New Roman" w:hAnsi="Times New Roman" w:cs="Times New Roman"/>
          <w:sz w:val="28"/>
          <w:szCs w:val="28"/>
        </w:rPr>
        <w:t xml:space="preserve">. Стихи о мире природы Горной </w:t>
      </w:r>
      <w:proofErr w:type="spellStart"/>
      <w:r w:rsidR="005F0755">
        <w:rPr>
          <w:rFonts w:ascii="Times New Roman" w:hAnsi="Times New Roman" w:cs="Times New Roman"/>
          <w:sz w:val="28"/>
          <w:szCs w:val="28"/>
        </w:rPr>
        <w:t>Шории</w:t>
      </w:r>
      <w:proofErr w:type="spellEnd"/>
      <w:r w:rsidR="005F075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F0755">
        <w:rPr>
          <w:rFonts w:ascii="Times New Roman" w:hAnsi="Times New Roman" w:cs="Times New Roman"/>
          <w:sz w:val="28"/>
          <w:szCs w:val="28"/>
        </w:rPr>
        <w:t>Шорские</w:t>
      </w:r>
      <w:proofErr w:type="spellEnd"/>
      <w:r w:rsidR="005F0755">
        <w:rPr>
          <w:rFonts w:ascii="Times New Roman" w:hAnsi="Times New Roman" w:cs="Times New Roman"/>
          <w:sz w:val="28"/>
          <w:szCs w:val="28"/>
        </w:rPr>
        <w:t xml:space="preserve"> стихи-загадки. Их особенности. </w:t>
      </w:r>
      <w:r w:rsidRPr="003362F3">
        <w:rPr>
          <w:rFonts w:ascii="Times New Roman" w:hAnsi="Times New Roman" w:cs="Times New Roman"/>
          <w:sz w:val="28"/>
          <w:szCs w:val="28"/>
        </w:rPr>
        <w:t xml:space="preserve">Проект «Чему учат сказки?». </w:t>
      </w:r>
    </w:p>
    <w:p w:rsidR="00A07367" w:rsidRDefault="000932E8" w:rsidP="00463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367">
        <w:rPr>
          <w:rFonts w:ascii="Times New Roman" w:hAnsi="Times New Roman" w:cs="Times New Roman"/>
          <w:b/>
          <w:sz w:val="28"/>
          <w:szCs w:val="28"/>
        </w:rPr>
        <w:t>Творчество русских поэтов и писателей</w:t>
      </w:r>
      <w:r w:rsidRPr="003362F3">
        <w:rPr>
          <w:rFonts w:ascii="Times New Roman" w:hAnsi="Times New Roman" w:cs="Times New Roman"/>
          <w:sz w:val="28"/>
          <w:szCs w:val="28"/>
        </w:rPr>
        <w:t>.</w:t>
      </w:r>
    </w:p>
    <w:p w:rsidR="00A07367" w:rsidRDefault="000932E8" w:rsidP="00463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2F3">
        <w:rPr>
          <w:rFonts w:ascii="Times New Roman" w:hAnsi="Times New Roman" w:cs="Times New Roman"/>
          <w:sz w:val="28"/>
          <w:szCs w:val="28"/>
        </w:rPr>
        <w:t xml:space="preserve"> Родная (русская) литература как основная национально-культурная ценность народа. Нравственная оценка поступков героев. Чтение на родном (русском) языке как средство обеспечения культурной самоидентификации. О сознание коммуникативно-эстетических возможностей родного (русского) языка на основе изучения выдающихся произведений культуры своего народа о детях и для детей. </w:t>
      </w:r>
    </w:p>
    <w:p w:rsidR="00A07367" w:rsidRDefault="000932E8" w:rsidP="00463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2F3">
        <w:rPr>
          <w:rFonts w:ascii="Times New Roman" w:hAnsi="Times New Roman" w:cs="Times New Roman"/>
          <w:sz w:val="28"/>
          <w:szCs w:val="28"/>
        </w:rPr>
        <w:t xml:space="preserve">Примерная тематика: авторские произведения о Родине, о человеке и его отношении к другим людям, к животным, к природе; о дружбе, правде, добре и зле. </w:t>
      </w:r>
      <w:proofErr w:type="gramStart"/>
      <w:r w:rsidRPr="003362F3">
        <w:rPr>
          <w:rFonts w:ascii="Times New Roman" w:hAnsi="Times New Roman" w:cs="Times New Roman"/>
          <w:sz w:val="28"/>
          <w:szCs w:val="28"/>
        </w:rPr>
        <w:t>(В.Астафьев, В. Короленко, А.Куприн.</w:t>
      </w:r>
      <w:proofErr w:type="gramEnd"/>
      <w:r w:rsidRPr="003362F3">
        <w:rPr>
          <w:rFonts w:ascii="Times New Roman" w:hAnsi="Times New Roman" w:cs="Times New Roman"/>
          <w:sz w:val="28"/>
          <w:szCs w:val="28"/>
        </w:rPr>
        <w:t xml:space="preserve"> Н.Сладков. Поэты и писатели Кузбасса: </w:t>
      </w:r>
      <w:proofErr w:type="gramStart"/>
      <w:r w:rsidRPr="003362F3">
        <w:rPr>
          <w:rFonts w:ascii="Times New Roman" w:hAnsi="Times New Roman" w:cs="Times New Roman"/>
          <w:sz w:val="28"/>
          <w:szCs w:val="28"/>
        </w:rPr>
        <w:t xml:space="preserve">В. Лаврина, В.Фёдоров) </w:t>
      </w:r>
      <w:proofErr w:type="gramEnd"/>
    </w:p>
    <w:p w:rsidR="00A07367" w:rsidRDefault="000932E8" w:rsidP="00463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367">
        <w:rPr>
          <w:rFonts w:ascii="Times New Roman" w:hAnsi="Times New Roman" w:cs="Times New Roman"/>
          <w:b/>
          <w:sz w:val="28"/>
          <w:szCs w:val="28"/>
        </w:rPr>
        <w:t>Русская публицистика</w:t>
      </w:r>
      <w:r w:rsidRPr="003362F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3362F3">
        <w:rPr>
          <w:rFonts w:ascii="Times New Roman" w:hAnsi="Times New Roman" w:cs="Times New Roman"/>
          <w:sz w:val="28"/>
          <w:szCs w:val="28"/>
        </w:rPr>
        <w:t>Публицистические жанры: информационные (заметка, выступление, интервью, репортаж), аналитические (статья, беседа, комментарий, обозрение), художественные (очерк, портрет, эссе, зарисовка).</w:t>
      </w:r>
      <w:proofErr w:type="gramEnd"/>
      <w:r w:rsidRPr="003362F3">
        <w:rPr>
          <w:rFonts w:ascii="Times New Roman" w:hAnsi="Times New Roman" w:cs="Times New Roman"/>
          <w:sz w:val="28"/>
          <w:szCs w:val="28"/>
        </w:rPr>
        <w:t xml:space="preserve"> Очерк о любимом поэте. Проект «</w:t>
      </w:r>
      <w:r w:rsidR="0092499F">
        <w:rPr>
          <w:rFonts w:ascii="Times New Roman" w:hAnsi="Times New Roman" w:cs="Times New Roman"/>
          <w:sz w:val="28"/>
          <w:szCs w:val="28"/>
        </w:rPr>
        <w:t>Журнал творческих работ класса</w:t>
      </w:r>
      <w:r w:rsidR="00A07367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4637F8" w:rsidRDefault="004637F8" w:rsidP="00B96A0C">
      <w:pPr>
        <w:pStyle w:val="a3"/>
        <w:ind w:left="0"/>
        <w:jc w:val="center"/>
        <w:rPr>
          <w:b/>
          <w:sz w:val="28"/>
          <w:szCs w:val="28"/>
        </w:rPr>
      </w:pPr>
    </w:p>
    <w:p w:rsidR="00B96A0C" w:rsidRPr="004637F8" w:rsidRDefault="00B96A0C" w:rsidP="00B96A0C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4637F8">
        <w:rPr>
          <w:rFonts w:ascii="Times New Roman" w:hAnsi="Times New Roman" w:cs="Times New Roman"/>
          <w:b/>
          <w:sz w:val="28"/>
          <w:szCs w:val="28"/>
        </w:rPr>
        <w:t>ТЕМАТИЧЕСКОЕ ПЛАНИРОВАНИЕ  С УКАЗАНИЕМ КОЛИЧЕСТВА ЧАСОВ, ОТВОДИМЫХ НА ОСВОЕНИЕ КАЖДОЙ ТЕМЫ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700"/>
        <w:gridCol w:w="1195"/>
        <w:gridCol w:w="1195"/>
        <w:gridCol w:w="1305"/>
        <w:gridCol w:w="1168"/>
        <w:gridCol w:w="1008"/>
      </w:tblGrid>
      <w:tr w:rsidR="00B96A0C" w:rsidTr="00C23765">
        <w:tc>
          <w:tcPr>
            <w:tcW w:w="3700" w:type="dxa"/>
            <w:vMerge w:val="restart"/>
          </w:tcPr>
          <w:p w:rsidR="00B96A0C" w:rsidRDefault="00B96A0C" w:rsidP="00C23765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5871" w:type="dxa"/>
            <w:gridSpan w:val="5"/>
          </w:tcPr>
          <w:p w:rsidR="00B96A0C" w:rsidRDefault="00B96A0C" w:rsidP="00C23765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B96A0C" w:rsidTr="00C23765">
        <w:tc>
          <w:tcPr>
            <w:tcW w:w="3700" w:type="dxa"/>
            <w:vMerge/>
          </w:tcPr>
          <w:p w:rsidR="00B96A0C" w:rsidRDefault="00B96A0C" w:rsidP="00C2376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95" w:type="dxa"/>
          </w:tcPr>
          <w:p w:rsidR="00B96A0C" w:rsidRDefault="00B96A0C" w:rsidP="00C2376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 класс</w:t>
            </w:r>
          </w:p>
        </w:tc>
        <w:tc>
          <w:tcPr>
            <w:tcW w:w="1195" w:type="dxa"/>
          </w:tcPr>
          <w:p w:rsidR="00B96A0C" w:rsidRDefault="00B96A0C" w:rsidP="00C2376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 класс</w:t>
            </w:r>
          </w:p>
        </w:tc>
        <w:tc>
          <w:tcPr>
            <w:tcW w:w="1305" w:type="dxa"/>
          </w:tcPr>
          <w:p w:rsidR="00B96A0C" w:rsidRDefault="00B96A0C" w:rsidP="00C2376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 класс</w:t>
            </w:r>
          </w:p>
        </w:tc>
        <w:tc>
          <w:tcPr>
            <w:tcW w:w="1168" w:type="dxa"/>
          </w:tcPr>
          <w:p w:rsidR="00B96A0C" w:rsidRDefault="00B96A0C" w:rsidP="00C2376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 класс</w:t>
            </w:r>
          </w:p>
        </w:tc>
        <w:tc>
          <w:tcPr>
            <w:tcW w:w="1008" w:type="dxa"/>
          </w:tcPr>
          <w:p w:rsidR="00B96A0C" w:rsidRDefault="00B96A0C" w:rsidP="00C2376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</w:tr>
      <w:tr w:rsidR="00B96A0C" w:rsidTr="00C23765">
        <w:tc>
          <w:tcPr>
            <w:tcW w:w="3700" w:type="dxa"/>
          </w:tcPr>
          <w:p w:rsidR="00B96A0C" w:rsidRPr="00B96A0C" w:rsidRDefault="00A946C9" w:rsidP="00C23765">
            <w:pPr>
              <w:spacing w:line="36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362F3">
              <w:rPr>
                <w:rFonts w:ascii="Times New Roman" w:hAnsi="Times New Roman" w:cs="Times New Roman"/>
                <w:b/>
                <w:sz w:val="28"/>
                <w:szCs w:val="28"/>
              </w:rPr>
              <w:t>Устное творчество родного (русского) народа</w:t>
            </w:r>
          </w:p>
        </w:tc>
        <w:tc>
          <w:tcPr>
            <w:tcW w:w="1195" w:type="dxa"/>
          </w:tcPr>
          <w:p w:rsidR="00B96A0C" w:rsidRPr="00A946C9" w:rsidRDefault="00A946C9" w:rsidP="00C2376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946C9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195" w:type="dxa"/>
          </w:tcPr>
          <w:p w:rsidR="00B96A0C" w:rsidRPr="00F65960" w:rsidRDefault="00B96A0C" w:rsidP="00F65960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65960">
              <w:rPr>
                <w:rFonts w:ascii="Times New Roman" w:hAnsi="Times New Roman"/>
                <w:sz w:val="28"/>
                <w:szCs w:val="28"/>
              </w:rPr>
              <w:t>1</w:t>
            </w:r>
            <w:r w:rsidR="00F65960" w:rsidRPr="00F6596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305" w:type="dxa"/>
          </w:tcPr>
          <w:p w:rsidR="00B96A0C" w:rsidRPr="00F5633D" w:rsidRDefault="00B96A0C" w:rsidP="00F5633D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5633D">
              <w:rPr>
                <w:rFonts w:ascii="Times New Roman" w:hAnsi="Times New Roman"/>
                <w:sz w:val="28"/>
                <w:szCs w:val="28"/>
              </w:rPr>
              <w:t>1</w:t>
            </w:r>
            <w:r w:rsidR="00F5633D" w:rsidRPr="00F5633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68" w:type="dxa"/>
          </w:tcPr>
          <w:p w:rsidR="00B96A0C" w:rsidRPr="00646F0E" w:rsidRDefault="00646F0E" w:rsidP="00C2376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46F0E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08" w:type="dxa"/>
          </w:tcPr>
          <w:p w:rsidR="00B96A0C" w:rsidRPr="00646F0E" w:rsidRDefault="00B96A0C" w:rsidP="00C2376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46F0E">
              <w:rPr>
                <w:rFonts w:ascii="Times New Roman" w:hAnsi="Times New Roman"/>
                <w:b/>
                <w:sz w:val="28"/>
                <w:szCs w:val="28"/>
              </w:rPr>
              <w:t>62</w:t>
            </w:r>
          </w:p>
        </w:tc>
      </w:tr>
      <w:tr w:rsidR="00B96A0C" w:rsidTr="00C23765">
        <w:tc>
          <w:tcPr>
            <w:tcW w:w="3700" w:type="dxa"/>
          </w:tcPr>
          <w:p w:rsidR="00B96A0C" w:rsidRPr="00B96A0C" w:rsidRDefault="00A946C9" w:rsidP="00C23765">
            <w:pPr>
              <w:spacing w:line="36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362F3">
              <w:rPr>
                <w:rFonts w:ascii="Times New Roman" w:hAnsi="Times New Roman" w:cs="Times New Roman"/>
                <w:b/>
                <w:sz w:val="28"/>
                <w:szCs w:val="28"/>
              </w:rPr>
              <w:t>Творчество русских поэтов и писателей</w:t>
            </w:r>
          </w:p>
        </w:tc>
        <w:tc>
          <w:tcPr>
            <w:tcW w:w="1195" w:type="dxa"/>
          </w:tcPr>
          <w:p w:rsidR="00B96A0C" w:rsidRPr="00A946C9" w:rsidRDefault="00A946C9" w:rsidP="00C2376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946C9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195" w:type="dxa"/>
          </w:tcPr>
          <w:p w:rsidR="00B96A0C" w:rsidRPr="00F65960" w:rsidRDefault="00F65960" w:rsidP="00C2376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65960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305" w:type="dxa"/>
          </w:tcPr>
          <w:p w:rsidR="00B96A0C" w:rsidRPr="00F5633D" w:rsidRDefault="00F5633D" w:rsidP="00C2376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5633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68" w:type="dxa"/>
          </w:tcPr>
          <w:p w:rsidR="00B96A0C" w:rsidRPr="00646F0E" w:rsidRDefault="00646F0E" w:rsidP="00C2376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46F0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08" w:type="dxa"/>
          </w:tcPr>
          <w:p w:rsidR="00B96A0C" w:rsidRPr="00646F0E" w:rsidRDefault="00646F0E" w:rsidP="00C2376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46F0E">
              <w:rPr>
                <w:rFonts w:ascii="Times New Roman" w:hAnsi="Times New Roman"/>
                <w:b/>
                <w:sz w:val="28"/>
                <w:szCs w:val="28"/>
              </w:rPr>
              <w:t>33</w:t>
            </w:r>
          </w:p>
        </w:tc>
      </w:tr>
      <w:tr w:rsidR="00B96A0C" w:rsidTr="00C23765">
        <w:tc>
          <w:tcPr>
            <w:tcW w:w="3700" w:type="dxa"/>
          </w:tcPr>
          <w:p w:rsidR="00B96A0C" w:rsidRPr="00B96A0C" w:rsidRDefault="00A946C9" w:rsidP="00C23765">
            <w:pPr>
              <w:spacing w:line="36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D3016">
              <w:rPr>
                <w:rFonts w:ascii="Times New Roman" w:hAnsi="Times New Roman"/>
                <w:b/>
                <w:sz w:val="28"/>
                <w:szCs w:val="28"/>
              </w:rPr>
              <w:t>Русская публицистика</w:t>
            </w:r>
          </w:p>
        </w:tc>
        <w:tc>
          <w:tcPr>
            <w:tcW w:w="1195" w:type="dxa"/>
          </w:tcPr>
          <w:p w:rsidR="00B96A0C" w:rsidRPr="00A946C9" w:rsidRDefault="00A946C9" w:rsidP="00C2376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946C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95" w:type="dxa"/>
          </w:tcPr>
          <w:p w:rsidR="00B96A0C" w:rsidRPr="00F65960" w:rsidRDefault="00F65960" w:rsidP="00C2376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6596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:rsidR="00B96A0C" w:rsidRPr="00F5633D" w:rsidRDefault="00F5633D" w:rsidP="00C2376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5633D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168" w:type="dxa"/>
          </w:tcPr>
          <w:p w:rsidR="00B96A0C" w:rsidRPr="00646F0E" w:rsidRDefault="00646F0E" w:rsidP="00C2376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46F0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08" w:type="dxa"/>
          </w:tcPr>
          <w:p w:rsidR="00B96A0C" w:rsidRPr="00646F0E" w:rsidRDefault="00646F0E" w:rsidP="00C2376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46F0E">
              <w:rPr>
                <w:rFonts w:ascii="Times New Roman" w:hAnsi="Times New Roman"/>
                <w:b/>
                <w:sz w:val="28"/>
                <w:szCs w:val="28"/>
              </w:rPr>
              <w:t>23</w:t>
            </w:r>
          </w:p>
        </w:tc>
      </w:tr>
      <w:tr w:rsidR="00B96A0C" w:rsidTr="00C23765">
        <w:tc>
          <w:tcPr>
            <w:tcW w:w="3700" w:type="dxa"/>
          </w:tcPr>
          <w:p w:rsidR="00B96A0C" w:rsidRPr="0093018D" w:rsidRDefault="00B96A0C" w:rsidP="00C2376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3018D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95" w:type="dxa"/>
          </w:tcPr>
          <w:p w:rsidR="00B96A0C" w:rsidRDefault="00B96A0C" w:rsidP="00C2376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33</w:t>
            </w:r>
          </w:p>
        </w:tc>
        <w:tc>
          <w:tcPr>
            <w:tcW w:w="1195" w:type="dxa"/>
          </w:tcPr>
          <w:p w:rsidR="00B96A0C" w:rsidRDefault="00B96A0C" w:rsidP="00C2376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1305" w:type="dxa"/>
          </w:tcPr>
          <w:p w:rsidR="00B96A0C" w:rsidRDefault="00B96A0C" w:rsidP="00C2376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1168" w:type="dxa"/>
          </w:tcPr>
          <w:p w:rsidR="00B96A0C" w:rsidRPr="00646F0E" w:rsidRDefault="00B96A0C" w:rsidP="00C2376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46F0E"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  <w:tc>
          <w:tcPr>
            <w:tcW w:w="1008" w:type="dxa"/>
          </w:tcPr>
          <w:p w:rsidR="00B96A0C" w:rsidRDefault="00B96A0C" w:rsidP="00C2376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118</w:t>
            </w:r>
          </w:p>
        </w:tc>
      </w:tr>
    </w:tbl>
    <w:p w:rsidR="00B96A0C" w:rsidRDefault="00B96A0C" w:rsidP="00B96A0C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tbl>
      <w:tblPr>
        <w:tblStyle w:val="myTableStyle"/>
        <w:tblOverlap w:val="never"/>
        <w:tblW w:w="6000" w:type="dxa"/>
        <w:jc w:val="center"/>
      </w:tblPr>
      <w:tblGrid>
        <w:gridCol w:w="1"/>
        <w:gridCol w:w="1"/>
      </w:tblGrid>
      <w:tr>
        <w:trPr/>
        <w:tc>
          <w:tcPr>
            <w:gridSpan w:val="3"/>
            <w:tcMar>
              <w:left w:w="350" w:type="dxa"/>
              <w:right w:w="350" w:type="dxa"/>
              <w:top w:w="150" w:type="dxa"/>
              <w:bottom w:w="0" w:type="dxa"/>
            </w:tcMar>
          </w:tcPr>
          <w:p>
            <w:pPr>
              <w:jc w:val="center"/>
              <w:rPr>
                <w:b w:val="on"/>
                <w:bCs w:val="on"/>
                <w:sz w:val="36"/>
                <w:szCs w:val="36"/>
              </w:rPr>
            </w:pPr>
            <w:r>
              <w:rPr>
                <w:b w:val="on"/>
                <w:bCs w:val="on"/>
                <w:sz w:val="36"/>
                <w:szCs w:val="36"/>
              </w:rPr>
              <w:t xml:space="preserve">ДОКУМЕНТ ПОДПИСАН ЭЛЕКТРОННОЙ ПОДПИСЬЮ</w:t>
            </w:r>
          </w:p>
        </w:tc>
      </w:tr>
      <w:tr>
        <w:trPr/>
        <w:tc>
          <w:tcPr>
            <w:gridSpan w:val="3"/>
            <w:tcMar>
              <w:left w:w="0" w:type="dxa"/>
              <w:right w:w="0" w:type="dxa"/>
              <w:bottom w:w="150" w:type="dxa"/>
            </w:tcMar>
          </w:tcPr>
          <w:p>
            <w:pPr>
              <w:shd w:val="clear" w:fill="000000"/>
              <w:jc w:val="center"/>
              <w:spacing w:before="50" w:after="50" w:line="240" w:lineRule="auto"/>
              <w:rPr>
                <w:b w:val="on"/>
                <w:bCs w:val="on"/>
                <w:color w:val="ffffff"/>
              </w:rPr>
            </w:pPr>
            <w:r>
              <w:rPr>
                <w:b w:val="on"/>
                <w:bCs w:val="on"/>
                <w:color w:val="ffffff"/>
              </w:rPr>
              <w:t xml:space="preserve">СВЕДЕНИЯ О СЕРТИФИКАТЕ ЭП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Сертификат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22023141085098361660399424309462323140649109819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Владелец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Скорова  Татьяна Ефремовна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Действителен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С 16.09.2022 по 16.09.2023</w:t>
            </w:r>
          </w:p>
        </w:tc>
      </w:tr>
    </w:tbl>
    <w:sectPr xmlns:w="http://schemas.openxmlformats.org/wordprocessingml/2006/main" w:rsidR="00B96A0C" w:rsidSect="00367B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:comments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DA" w:rsidRDefault="006E0FDA" w:rsidP="006E0FDA">
      <w:pPr>
        <w:spacing w:after="0" w:line="240" w:lineRule="auto"/>
      </w:pPr>
      <w:r>
        <w:separator/>
      </w:r>
    </w:p>
  </w:endnote>
  <w:end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DA" w:rsidRDefault="006E0FDA" w:rsidP="006E0FDA">
      <w:pPr>
        <w:spacing w:after="0" w:line="240" w:lineRule="auto"/>
      </w:pPr>
      <w:r>
        <w:separator/>
      </w:r>
    </w:p>
  </w:footnote>
  <w:foot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22668">
    <w:multiLevelType w:val="hybridMultilevel"/>
    <w:lvl w:ilvl="0" w:tplc="77298402">
      <w:start w:val="1"/>
      <w:numFmt w:val="decimal"/>
      <w:lvlText w:val="%1."/>
      <w:lvlJc w:val="left"/>
      <w:pPr>
        <w:ind w:left="720" w:hanging="360"/>
      </w:pPr>
    </w:lvl>
    <w:lvl w:ilvl="1" w:tplc="77298402" w:tentative="1">
      <w:start w:val="1"/>
      <w:numFmt w:val="lowerLetter"/>
      <w:lvlText w:val="%2."/>
      <w:lvlJc w:val="left"/>
      <w:pPr>
        <w:ind w:left="1440" w:hanging="360"/>
      </w:pPr>
    </w:lvl>
    <w:lvl w:ilvl="2" w:tplc="77298402" w:tentative="1">
      <w:start w:val="1"/>
      <w:numFmt w:val="lowerRoman"/>
      <w:lvlText w:val="%3."/>
      <w:lvlJc w:val="right"/>
      <w:pPr>
        <w:ind w:left="2160" w:hanging="180"/>
      </w:pPr>
    </w:lvl>
    <w:lvl w:ilvl="3" w:tplc="77298402" w:tentative="1">
      <w:start w:val="1"/>
      <w:numFmt w:val="decimal"/>
      <w:lvlText w:val="%4."/>
      <w:lvlJc w:val="left"/>
      <w:pPr>
        <w:ind w:left="2880" w:hanging="360"/>
      </w:pPr>
    </w:lvl>
    <w:lvl w:ilvl="4" w:tplc="77298402" w:tentative="1">
      <w:start w:val="1"/>
      <w:numFmt w:val="lowerLetter"/>
      <w:lvlText w:val="%5."/>
      <w:lvlJc w:val="left"/>
      <w:pPr>
        <w:ind w:left="3600" w:hanging="360"/>
      </w:pPr>
    </w:lvl>
    <w:lvl w:ilvl="5" w:tplc="77298402" w:tentative="1">
      <w:start w:val="1"/>
      <w:numFmt w:val="lowerRoman"/>
      <w:lvlText w:val="%6."/>
      <w:lvlJc w:val="right"/>
      <w:pPr>
        <w:ind w:left="4320" w:hanging="180"/>
      </w:pPr>
    </w:lvl>
    <w:lvl w:ilvl="6" w:tplc="77298402" w:tentative="1">
      <w:start w:val="1"/>
      <w:numFmt w:val="decimal"/>
      <w:lvlText w:val="%7."/>
      <w:lvlJc w:val="left"/>
      <w:pPr>
        <w:ind w:left="5040" w:hanging="360"/>
      </w:pPr>
    </w:lvl>
    <w:lvl w:ilvl="7" w:tplc="77298402" w:tentative="1">
      <w:start w:val="1"/>
      <w:numFmt w:val="lowerLetter"/>
      <w:lvlText w:val="%8."/>
      <w:lvlJc w:val="left"/>
      <w:pPr>
        <w:ind w:left="5760" w:hanging="360"/>
      </w:pPr>
    </w:lvl>
    <w:lvl w:ilvl="8" w:tplc="772984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67">
    <w:multiLevelType w:val="hybridMultilevel"/>
    <w:lvl w:ilvl="0" w:tplc="6631895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0DDE25E7"/>
    <w:multiLevelType w:val="hybridMultilevel"/>
    <w:tmpl w:val="4EB021E8"/>
    <w:lvl w:ilvl="0" w:tplc="5448D678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B4D25"/>
    <w:multiLevelType w:val="hybridMultilevel"/>
    <w:tmpl w:val="83443970"/>
    <w:lvl w:ilvl="0" w:tplc="E1144CB2">
      <w:start w:val="1"/>
      <w:numFmt w:val="decimal"/>
      <w:lvlText w:val="%1)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29E7094"/>
    <w:multiLevelType w:val="hybridMultilevel"/>
    <w:tmpl w:val="A0101754"/>
    <w:lvl w:ilvl="0" w:tplc="BFD02D3C">
      <w:start w:val="1"/>
      <w:numFmt w:val="bullet"/>
      <w:lvlText w:val="­"/>
      <w:lvlJc w:val="left"/>
      <w:pPr>
        <w:tabs>
          <w:tab w:val="num" w:pos="709"/>
        </w:tabs>
        <w:ind w:left="709" w:firstLine="0"/>
      </w:pPr>
      <w:rPr>
        <w:rFonts w:ascii="Courier New" w:hAnsi="Courier New" w:hint="default"/>
      </w:rPr>
    </w:lvl>
    <w:lvl w:ilvl="1" w:tplc="E1144CB2">
      <w:start w:val="1"/>
      <w:numFmt w:val="decimal"/>
      <w:lvlText w:val="%2)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2" w:tplc="692AD79E">
      <w:start w:val="1"/>
      <w:numFmt w:val="decimal"/>
      <w:lvlText w:val="%3."/>
      <w:lvlJc w:val="left"/>
      <w:pPr>
        <w:ind w:left="2869" w:hanging="360"/>
      </w:pPr>
      <w:rPr>
        <w:rFonts w:hint="default"/>
        <w:b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777A6174"/>
    <w:multiLevelType w:val="hybridMultilevel"/>
    <w:tmpl w:val="AA9244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22667">
    <w:abstractNumId w:val="22667"/>
  </w:num>
  <w:num w:numId="22668">
    <w:abstractNumId w:val="22668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32E8"/>
    <w:rsid w:val="000932E8"/>
    <w:rsid w:val="00117B20"/>
    <w:rsid w:val="001B02A6"/>
    <w:rsid w:val="001D5D45"/>
    <w:rsid w:val="00221943"/>
    <w:rsid w:val="003362F3"/>
    <w:rsid w:val="00367B0A"/>
    <w:rsid w:val="004637F8"/>
    <w:rsid w:val="00533737"/>
    <w:rsid w:val="005F0755"/>
    <w:rsid w:val="00646F0E"/>
    <w:rsid w:val="006B1913"/>
    <w:rsid w:val="00783FAF"/>
    <w:rsid w:val="0092499F"/>
    <w:rsid w:val="00A07367"/>
    <w:rsid w:val="00A946C9"/>
    <w:rsid w:val="00B96A0C"/>
    <w:rsid w:val="00BB5EE1"/>
    <w:rsid w:val="00C16809"/>
    <w:rsid w:val="00C449C4"/>
    <w:rsid w:val="00CA40B8"/>
    <w:rsid w:val="00F5633D"/>
    <w:rsid w:val="00F65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3362F3"/>
    <w:pPr>
      <w:ind w:left="720"/>
      <w:contextualSpacing/>
    </w:pPr>
  </w:style>
  <w:style w:type="paragraph" w:customStyle="1" w:styleId="ConsPlusNormal">
    <w:name w:val="ConsPlusNormal"/>
    <w:rsid w:val="003362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2219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locked/>
    <w:rsid w:val="00B96A0C"/>
  </w:style>
  <w:style w:type="table" w:styleId="a5">
    <w:name w:val="Table Grid"/>
    <w:basedOn w:val="a1"/>
    <w:uiPriority w:val="59"/>
    <w:rsid w:val="00B96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DefaultParagraphFontPHPDOCX">
    <w:name w:val="Default Paragraph Font PHPDOCX"/>
    <w:uiPriority w:val="1"/>
    <w:semiHidden/>
    <w:unhideWhenUsed/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xmlns:w="http://schemas.openxmlformats.org/wordprocessingml/2006/main" w:type="table" w:customStyle="1" w:styleId="myTableStyle">
    <w:name w:val="myTableStyle"/>
    <w:tblPr>
      <w:tblBorders>
        <w:top w:val="single" w:color="000000" w:sz="16" w:space="0"/>
        <w:left w:val="single" w:color="000000" w:sz="16" w:space="0"/>
        <w:bottom w:val="single" w:color="000000" w:sz="16" w:space="0"/>
        <w:right w:val="single" w:color="000000" w:sz="16" w:space="0"/>
        <w:insideH w:val="nil" w:color="000000" w:sz="16" w:space="0"/>
        <w:insideV w:val="nil" w:color="000000" w:sz="16" w:space="0"/>
      </w:tblBorders>
      <w:tblCellMar>
        <w:left w:w="150" w:type="dxa"/>
        <w:right w:w="150" w:type="dxa"/>
        <w:top w:w="0" w:type="dxa"/>
        <w:bottom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708868116" Type="http://schemas.openxmlformats.org/officeDocument/2006/relationships/footnotes" Target="footnotes.xml"/><Relationship Id="rId153364236" Type="http://schemas.openxmlformats.org/officeDocument/2006/relationships/endnotes" Target="endnotes.xml"/><Relationship Id="rId473882318" Type="http://schemas.openxmlformats.org/officeDocument/2006/relationships/comments" Target="comments.xml"/><Relationship Id="rId154040063" Type="http://schemas.microsoft.com/office/2011/relationships/commentsExtended" Target="commentsExtended.xml"/><Relationship Id="rId429311700" Type="http://schemas.microsoft.com/office/2011/relationships/people" Target="people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pPKcCfhvijmkxPov39InP/mCPbQ=</DigestValue>
    </Reference>
    <Reference Type="http://www.w3.org/2000/09/xmldsig#Object" URI="#idOfficeObject">
      <DigestMethod Algorithm="http://www.w3.org/2000/09/xmldsig#sha1"/>
      <DigestValue>qHaQ7908NIwzGU7HYBA+z0wQ+Vo=</DigestValue>
    </Reference>
  </SignedInfo>
  <SignatureValue>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</SignatureValue>
  <KeyInfo>
    <X509Data>
      <X509Certificate>MIIFhTCCA20CFAPbjULVDZLcP3d4tw7s5GB9iUk7MA0GCSqGSIb3DQEBCwUAMIGQ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708868116"/>
            <mdssi:RelationshipReference SourceId="rId153364236"/>
            <mdssi:RelationshipReference SourceId="rId473882318"/>
            <mdssi:RelationshipReference SourceId="rId154040063"/>
            <mdssi:RelationshipReference SourceId="rId429311700"/>
          </Transform>
          <Transform Algorithm="http://www.w3.org/TR/2001/REC-xml-c14n-20010315"/>
        </Transforms>
        <DigestMethod Algorithm="http://www.w3.org/2000/09/xmldsig#sha1"/>
        <DigestValue>iQRl2ycZiHA0rg2daAXpPgRxJno=</DigestValue>
      </Reference>
      <Reference URI="/word/../customXml/item1.xml?ContentType=application/xml">
        <DigestMethod Algorithm="http://www.w3.org/2000/09/xmldsig#sha1"/>
        <DigestValue>2jmj7l5rSw0yVb/vlWAYkK/YBwk=</DigestValue>
      </Reference>
      <Reference URI="/word/comments.xml?ContentType=application/vnd.openxmlformats-officedocument.wordprocessingml.comments+xml">
        <DigestMethod Algorithm="http://www.w3.org/2000/09/xmldsig#sha1"/>
        <DigestValue>JGMbD17xQK+xgWwLGU59N0W4ypo=</DigestValue>
      </Reference>
      <Reference URI="/word/commentsExtended.xml?ContentType=application/vnd.openxmlformats-officedocument.wordprocessingml.commentsExtended+xml">
        <DigestMethod Algorithm="http://www.w3.org/2000/09/xmldsig#sha1"/>
        <DigestValue>HOmwiReAWaF6fSTgNAiIEZsySNY=</DigestValue>
      </Reference>
      <Reference URI="/word/document.xml?ContentType=application/vnd.openxmlformats-officedocument.wordprocessingml.document.main+xml">
        <DigestMethod Algorithm="http://www.w3.org/2000/09/xmldsig#sha1"/>
        <DigestValue>LCG6kvvxWQgu/nJJn3hSXbBfPDE=</DigestValue>
      </Reference>
      <Reference URI="/word/endnotes.xml?ContentType=application/vnd.openxmlformats-officedocument.wordprocessingml.endnotes+xml">
        <DigestMethod Algorithm="http://www.w3.org/2000/09/xmldsig#sha1"/>
        <DigestValue>XK5ZbMMgs6hzU/qpAqvTWMoOE9c=</DigestValue>
      </Reference>
      <Reference URI="/word/fontTable.xml?ContentType=application/vnd.openxmlformats-officedocument.wordprocessingml.fontTable+xml">
        <DigestMethod Algorithm="http://www.w3.org/2000/09/xmldsig#sha1"/>
        <DigestValue>y7YZox4R8PtkiH4bYooaZnOdTjc=</DigestValue>
      </Reference>
      <Reference URI="/word/footnotes.xml?ContentType=application/vnd.openxmlformats-officedocument.wordprocessingml.footnotes+xml">
        <DigestMethod Algorithm="http://www.w3.org/2000/09/xmldsig#sha1"/>
        <DigestValue>Z7SgDzw4bdeHTtigjzzivAQ1EJY=</DigestValue>
      </Reference>
      <Reference URI="/word/numbering.xml?ContentType=application/vnd.openxmlformats-officedocument.wordprocessingml.numbering+xml">
        <DigestMethod Algorithm="http://www.w3.org/2000/09/xmldsig#sha1"/>
        <DigestValue>nfUGE/34k58PNgl8+toWV56FFJ0=</DigestValue>
      </Reference>
      <Reference URI="/word/people.xml?ContentType=application/vnd.openxmlformats-officedocument.wordprocessingml.people+xml">
        <DigestMethod Algorithm="http://www.w3.org/2000/09/xmldsig#sha1"/>
        <DigestValue>C135an2bmNEa7XffOu2Jxuurw4E=</DigestValue>
      </Reference>
      <Reference URI="/word/settings.xml?ContentType=application/vnd.openxmlformats-officedocument.wordprocessingml.settings+xml">
        <DigestMethod Algorithm="http://www.w3.org/2000/09/xmldsig#sha1"/>
        <DigestValue>X4dOwUkF+oamCMlOBu9APALVQBI=</DigestValue>
      </Reference>
      <Reference URI="/word/styles.xml?ContentType=application/vnd.openxmlformats-officedocument.wordprocessingml.styles+xml">
        <DigestMethod Algorithm="http://www.w3.org/2000/09/xmldsig#sha1"/>
        <DigestValue>DrlfDEVbSWocCImUTc+Gijqr86c=</DigestValue>
      </Reference>
      <Reference URI="/word/stylesWithEffects.xml?ContentType=application/vnd.ms-word.stylesWithEffects+xml">
        <DigestMethod Algorithm="http://www.w3.org/2000/09/xmldsig#sha1"/>
        <DigestValue>nMcPx5SpUb4XpY+5S40+qN6iQxs=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F0ojYnnRS/PbHlVxnTUjKGYQdzQ=</DigestValue>
      </Reference>
    </Manifest>
    <SignatureProperties>
      <SignatureProperty Id="idSignatureTime" Target="#idPackageSignature">
        <mdssi:SignatureTime>
          <mdssi:Format>YYYY-MM-DDThh:mm:ssTZD</mdssi:Format>
          <mdssi:Value>2022-10-31T13:25:06Z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Защита подлинности документа</SignatureComments>
          <WindowsVersion>5.1</WindowsVersion>
          <OfficeVersion>12.0</OfficeVersion>
          <ApplicationVersion>12.0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02493-C771-4201-9D58-34C17D4B4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2137</Words>
  <Characters>12186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4</cp:revision>
  <dcterms:created xsi:type="dcterms:W3CDTF">2019-09-05T05:58:00Z</dcterms:created>
  <dcterms:modified xsi:type="dcterms:W3CDTF">2022-10-21T16:50:00Z</dcterms:modified>
</cp:coreProperties>
</file>